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14:paraId="0E30424B" w14:textId="7A76C076" w:rsidR="00401295" w:rsidRPr="00DB5B69" w:rsidRDefault="00401295" w:rsidP="00DB5B69">
            <w:pPr>
              <w:pStyle w:val="undertittel0"/>
              <w:rPr>
                <w:lang w:val="nb-NO"/>
              </w:rPr>
            </w:pPr>
            <w:r w:rsidRPr="00DB5B69">
              <w:rPr>
                <w:lang w:val="nb-NO"/>
              </w:rPr>
              <w:t>Rammeavtale om kjøp av varer og tjenester innen IKT og konsulenttjenester</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r w:rsidRPr="00401295">
              <w:t xml:space="preserve">Statens </w:t>
            </w:r>
            <w:proofErr w:type="spellStart"/>
            <w:r w:rsidRPr="00401295">
              <w:t>standardavtale</w:t>
            </w:r>
            <w:proofErr w:type="spellEnd"/>
            <w:r w:rsidRPr="00401295">
              <w:t xml:space="preserv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8C258AB"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innen </w:t>
      </w:r>
      <w:r w:rsidRPr="00FE6302">
        <w:t xml:space="preserve">IKT og </w:t>
      </w:r>
      <w:r w:rsidR="00065FFC" w:rsidRPr="00FE6302">
        <w:t>konsulent</w:t>
      </w:r>
      <w:r w:rsidRPr="00FE6302">
        <w:t xml:space="preserve">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Pr>
          <w:b/>
          <w:bCs/>
        </w:rPr>
        <w:t>Avtale om</w:t>
      </w:r>
    </w:p>
    <w:p w14:paraId="40CBCFD0" w14:textId="525A32C5" w:rsidR="00AD4DE0" w:rsidRDefault="0026163B" w:rsidP="007F7146">
      <w:r>
        <w:t>Rådgiv</w:t>
      </w:r>
      <w:r w:rsidR="000B466D">
        <w:t>n</w:t>
      </w:r>
      <w:r>
        <w:t xml:space="preserve">ingstjenester </w:t>
      </w:r>
      <w:r w:rsidR="002227C3">
        <w:t>AV-utstyr</w:t>
      </w:r>
    </w:p>
    <w:p w14:paraId="65F02EF5" w14:textId="77777777" w:rsidR="00AD4DE0" w:rsidRDefault="00AD4DE0" w:rsidP="007F7146">
      <w:pPr>
        <w:pStyle w:val="CommentSubject1"/>
      </w:pPr>
    </w:p>
    <w:p w14:paraId="4A466962" w14:textId="77777777" w:rsidR="00AD4DE0" w:rsidRDefault="00AD4DE0" w:rsidP="007F7146">
      <w:pPr>
        <w:pStyle w:val="Merknadstekst1"/>
      </w:pPr>
    </w:p>
    <w:p w14:paraId="0A45C286" w14:textId="77777777" w:rsidR="00AD4DE0" w:rsidRPr="00BD46C0" w:rsidRDefault="00AD4DE0" w:rsidP="007F7146">
      <w:pPr>
        <w:pStyle w:val="CommentSubject1"/>
      </w:pPr>
      <w:r w:rsidRPr="00BD46C0">
        <w:t>er inngått mellom:</w:t>
      </w:r>
    </w:p>
    <w:p w14:paraId="31445411" w14:textId="53131A49" w:rsidR="004D1F84" w:rsidRPr="00BD46C0" w:rsidRDefault="00877787" w:rsidP="007F7146">
      <w:pPr>
        <w:pStyle w:val="Normalmedluftover"/>
      </w:pPr>
      <w:r w:rsidRPr="00BD46C0">
        <w:t>[Skriv her]</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18D57A8C" w14:textId="001A9180" w:rsidR="004D1F84" w:rsidRDefault="00877787" w:rsidP="007F7146">
      <w:pPr>
        <w:pStyle w:val="Normalmedluftover"/>
      </w:pPr>
      <w:r>
        <w:t>[Skriv her]</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DF43606" w14:textId="1790A06F" w:rsidR="004D1F84" w:rsidRDefault="00877787" w:rsidP="007F7146">
      <w:pPr>
        <w:pStyle w:val="Normalmedluftover"/>
      </w:pPr>
      <w:r>
        <w:t>[Skriv sted og dato her]</w:t>
      </w:r>
    </w:p>
    <w:p w14:paraId="5B776537" w14:textId="77777777" w:rsidR="007F7146" w:rsidRDefault="007F7146" w:rsidP="007F7146">
      <w:r>
        <w:t>_____________________________________________________</w:t>
      </w:r>
    </w:p>
    <w:p w14:paraId="576A51FC" w14:textId="77777777" w:rsidR="004D1F84" w:rsidRDefault="004D1F84" w:rsidP="007F7146"/>
    <w:p w14:paraId="24D80418" w14:textId="77777777" w:rsidR="007B4FFE" w:rsidRDefault="007B4FFE" w:rsidP="007F7146">
      <w:pPr>
        <w:rPr>
          <w:b/>
        </w:rPr>
      </w:pPr>
    </w:p>
    <w:p w14:paraId="79B629CA" w14:textId="1FD1927D" w:rsidR="00877787" w:rsidRDefault="00877787" w:rsidP="00877787">
      <w:pPr>
        <w:tabs>
          <w:tab w:val="left" w:pos="2694"/>
        </w:tabs>
        <w:rPr>
          <w:b/>
        </w:rPr>
      </w:pPr>
      <w:r>
        <w:tab/>
      </w:r>
      <w:r>
        <w:tab/>
      </w:r>
    </w:p>
    <w:p w14:paraId="0E21D481" w14:textId="45ED9954" w:rsidR="00AD4DE0" w:rsidRPr="00FE4A4C" w:rsidRDefault="007B4FFE" w:rsidP="007F7146">
      <w:pPr>
        <w:rPr>
          <w:b/>
        </w:rPr>
      </w:pPr>
      <w:r w:rsidRPr="00FE4A4C">
        <w:rPr>
          <w:b/>
        </w:rPr>
        <w:t>Ikrafttredelsestidspunkt:</w:t>
      </w:r>
      <w:r>
        <w:rPr>
          <w:b/>
        </w:rPr>
        <w:t xml:space="preserve"> </w:t>
      </w:r>
      <w:r w:rsidR="00185802">
        <w:t>[</w:t>
      </w:r>
      <w:r w:rsidR="00185802" w:rsidRPr="00185802">
        <w:rPr>
          <w:u w:val="single"/>
        </w:rPr>
        <w:t>Skriv her</w:t>
      </w:r>
      <w:r w:rsidR="00185802">
        <w:t>]</w:t>
      </w:r>
    </w:p>
    <w:p w14:paraId="42E20CCA" w14:textId="77777777" w:rsidR="00AD4DE0" w:rsidRDefault="00AD4DE0" w:rsidP="007F7146"/>
    <w:p w14:paraId="75117680" w14:textId="77777777" w:rsidR="00AD4DE0" w:rsidRDefault="00AD4DE0" w:rsidP="007F7146"/>
    <w:p w14:paraId="39FBF387" w14:textId="77777777" w:rsidR="00AD4DE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14:paraId="11BA5298" w14:textId="6F96C567" w:rsidR="00AD4DE0" w:rsidRDefault="00877787" w:rsidP="00877787">
            <w:pPr>
              <w:pStyle w:val="TableContents"/>
            </w:pPr>
            <w:r>
              <w:t>[</w:t>
            </w:r>
            <w:r w:rsidR="00AD4DE0">
              <w:t>Kundens navn</w:t>
            </w:r>
            <w:r>
              <w:t xml:space="preserve"> her]</w:t>
            </w:r>
          </w:p>
        </w:tc>
        <w:tc>
          <w:tcPr>
            <w:tcW w:w="4110" w:type="dxa"/>
          </w:tcPr>
          <w:p w14:paraId="33FF4ED0" w14:textId="29F8E7F1" w:rsidR="00AD4DE0" w:rsidRDefault="00877787" w:rsidP="00877787">
            <w:pPr>
              <w:pStyle w:val="TableContents"/>
            </w:pPr>
            <w:r>
              <w:t>[</w:t>
            </w:r>
            <w:r w:rsidR="00AD4DE0">
              <w:t>Leverandørens navn</w:t>
            </w:r>
            <w:r>
              <w:t xml:space="preserve"> her]</w:t>
            </w:r>
          </w:p>
        </w:tc>
      </w:tr>
      <w:tr w:rsidR="00AD4DE0" w14:paraId="4852964D" w14:textId="77777777">
        <w:tc>
          <w:tcPr>
            <w:tcW w:w="4109" w:type="dxa"/>
          </w:tcPr>
          <w:p w14:paraId="00E8BDE0" w14:textId="77777777" w:rsidR="00AD4DE0" w:rsidRPr="00877787" w:rsidRDefault="00AD4DE0" w:rsidP="007F7146">
            <w:pPr>
              <w:pStyle w:val="Normalmedluftover"/>
              <w:rPr>
                <w:sz w:val="40"/>
                <w:szCs w:val="40"/>
              </w:rPr>
            </w:pPr>
          </w:p>
          <w:p w14:paraId="7BC8EE72" w14:textId="77777777" w:rsidR="00AD4DE0" w:rsidRDefault="00AD4DE0" w:rsidP="007F7146">
            <w:pPr>
              <w:pStyle w:val="TableContents"/>
            </w:pPr>
            <w:r>
              <w:t>____________________________</w:t>
            </w:r>
          </w:p>
          <w:p w14:paraId="667094D5" w14:textId="77777777" w:rsidR="00AD4DE0" w:rsidRDefault="00AD4DE0" w:rsidP="007F7146">
            <w:pPr>
              <w:pStyle w:val="TableContents"/>
            </w:pPr>
            <w:r>
              <w:t>Kundens underskrift</w:t>
            </w:r>
          </w:p>
        </w:tc>
        <w:tc>
          <w:tcPr>
            <w:tcW w:w="4110" w:type="dxa"/>
          </w:tcPr>
          <w:p w14:paraId="080A99B5" w14:textId="77777777" w:rsidR="00AD4DE0" w:rsidRPr="00877787" w:rsidRDefault="00AD4DE0" w:rsidP="007F7146">
            <w:pPr>
              <w:pStyle w:val="Normalmedluftover"/>
              <w:rPr>
                <w:sz w:val="40"/>
                <w:szCs w:val="40"/>
              </w:rPr>
            </w:pPr>
          </w:p>
          <w:p w14:paraId="19B75E91" w14:textId="77777777" w:rsidR="00AD4DE0" w:rsidRDefault="00AD4DE0" w:rsidP="007F7146">
            <w:pPr>
              <w:pStyle w:val="TableContents"/>
            </w:pPr>
            <w:r>
              <w:t>______________________________</w:t>
            </w:r>
          </w:p>
          <w:p w14:paraId="2AB3A1CA" w14:textId="77777777" w:rsidR="00AD4DE0" w:rsidRDefault="00AD4DE0" w:rsidP="007F7146">
            <w:pPr>
              <w:pStyle w:val="TableContents"/>
            </w:pPr>
            <w:r>
              <w:t>Leverandørens underskrift</w:t>
            </w:r>
          </w:p>
        </w:tc>
      </w:tr>
    </w:tbl>
    <w:p w14:paraId="235CF299" w14:textId="77777777" w:rsidR="00AD4DE0" w:rsidRDefault="00AD4DE0" w:rsidP="007F7146"/>
    <w:p w14:paraId="3FD39D44" w14:textId="3EA8348F" w:rsidR="00AD4DE0" w:rsidRDefault="00AD4DE0" w:rsidP="007F7146">
      <w:r>
        <w:t xml:space="preserve">Avtalen </w:t>
      </w:r>
      <w:r w:rsidR="002227C3">
        <w:t>signeres</w:t>
      </w:r>
      <w:r w:rsidR="001B0579">
        <w:t xml:space="preserve"> digitalt.</w:t>
      </w:r>
    </w:p>
    <w:p w14:paraId="344510B2" w14:textId="77777777" w:rsidR="00AD4DE0" w:rsidRDefault="00AD4DE0" w:rsidP="007F7146"/>
    <w:p w14:paraId="589E5215" w14:textId="77777777" w:rsidR="00AD4DE0" w:rsidRDefault="00AD4DE0" w:rsidP="007F7146"/>
    <w:p w14:paraId="4CBFCC2A" w14:textId="77777777" w:rsidR="00AD4DE0" w:rsidRDefault="00AD4DE0" w:rsidP="007F7146"/>
    <w:p w14:paraId="75084D9B" w14:textId="77777777" w:rsidR="004D1F84" w:rsidRDefault="004D1F84" w:rsidP="007F7146">
      <w:pPr>
        <w:rPr>
          <w:b/>
          <w:bCs/>
        </w:rPr>
      </w:pPr>
      <w:r>
        <w:rPr>
          <w:b/>
          <w:bCs/>
        </w:rPr>
        <w:t>Henvendelser</w:t>
      </w:r>
    </w:p>
    <w:p w14:paraId="5A963828" w14:textId="15B0BA3B" w:rsidR="004D1F84" w:rsidRDefault="00EF2D42" w:rsidP="007F7146">
      <w:r>
        <w:t>H</w:t>
      </w:r>
      <w:r w:rsidR="004D1F84">
        <w:t xml:space="preserve">envendelser </w:t>
      </w:r>
      <w:proofErr w:type="gramStart"/>
      <w:r w:rsidR="004D1F84">
        <w:t>vedrørende</w:t>
      </w:r>
      <w:proofErr w:type="gramEnd"/>
      <w:r w:rsidR="004D1F84">
        <w:t xml:space="preserve"> denne avtalen rettes til:</w:t>
      </w:r>
    </w:p>
    <w:p w14:paraId="4FF53251" w14:textId="77777777" w:rsidR="004D1F84" w:rsidRDefault="004D1F84" w:rsidP="007F7146"/>
    <w:p w14:paraId="0C983AD3" w14:textId="77777777" w:rsidR="004D1F84"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5DACE4D9" w14:textId="77777777" w:rsidTr="004D1F84">
        <w:tc>
          <w:tcPr>
            <w:tcW w:w="4109" w:type="dxa"/>
          </w:tcPr>
          <w:p w14:paraId="47156B9F" w14:textId="77777777" w:rsidR="004D1F84" w:rsidRPr="00421982" w:rsidRDefault="004D1F84" w:rsidP="007F7146">
            <w:pPr>
              <w:pStyle w:val="TableContents"/>
              <w:rPr>
                <w:b/>
              </w:rPr>
            </w:pPr>
            <w:r>
              <w:rPr>
                <w:b/>
              </w:rPr>
              <w:t>Hos Kunden</w:t>
            </w:r>
          </w:p>
        </w:tc>
        <w:tc>
          <w:tcPr>
            <w:tcW w:w="4110" w:type="dxa"/>
          </w:tcPr>
          <w:p w14:paraId="1BCE8ABB" w14:textId="77777777" w:rsidR="004D1F84" w:rsidRPr="00421982" w:rsidRDefault="004D1F84" w:rsidP="007F7146">
            <w:pPr>
              <w:pStyle w:val="TableContents"/>
              <w:rPr>
                <w:b/>
              </w:rPr>
            </w:pPr>
            <w:r>
              <w:rPr>
                <w:b/>
              </w:rPr>
              <w:t>Hos Leverandøren</w:t>
            </w:r>
          </w:p>
        </w:tc>
      </w:tr>
      <w:tr w:rsidR="004D1F84" w14:paraId="19120634" w14:textId="77777777" w:rsidTr="004D1F84">
        <w:tc>
          <w:tcPr>
            <w:tcW w:w="4109" w:type="dxa"/>
          </w:tcPr>
          <w:p w14:paraId="4CD44C85" w14:textId="77777777" w:rsidR="004D1F84" w:rsidRDefault="004D1F84" w:rsidP="007F7146">
            <w:pPr>
              <w:pStyle w:val="TableContents"/>
            </w:pPr>
            <w:r>
              <w:t xml:space="preserve">Navn: </w:t>
            </w:r>
          </w:p>
        </w:tc>
        <w:tc>
          <w:tcPr>
            <w:tcW w:w="4110" w:type="dxa"/>
          </w:tcPr>
          <w:p w14:paraId="0788758B" w14:textId="77777777" w:rsidR="004D1F84" w:rsidRDefault="004D1F84" w:rsidP="007F7146">
            <w:pPr>
              <w:pStyle w:val="TableContents"/>
            </w:pPr>
            <w:r>
              <w:t xml:space="preserve">Navn: </w:t>
            </w:r>
          </w:p>
        </w:tc>
      </w:tr>
      <w:tr w:rsidR="004D1F84" w14:paraId="01BD58F7" w14:textId="77777777" w:rsidTr="004D1F84">
        <w:tc>
          <w:tcPr>
            <w:tcW w:w="4109" w:type="dxa"/>
          </w:tcPr>
          <w:p w14:paraId="6384AEE9" w14:textId="77777777" w:rsidR="004D1F84" w:rsidRDefault="004D1F84" w:rsidP="007F7146">
            <w:pPr>
              <w:pStyle w:val="TableContents"/>
              <w:tabs>
                <w:tab w:val="left" w:pos="938"/>
              </w:tabs>
            </w:pPr>
            <w:r>
              <w:t xml:space="preserve">Stilling: </w:t>
            </w:r>
          </w:p>
        </w:tc>
        <w:tc>
          <w:tcPr>
            <w:tcW w:w="4110" w:type="dxa"/>
          </w:tcPr>
          <w:p w14:paraId="74371F6C" w14:textId="77777777" w:rsidR="004D1F84" w:rsidRDefault="004D1F84" w:rsidP="007F7146">
            <w:pPr>
              <w:pStyle w:val="TableContents"/>
            </w:pPr>
            <w:r>
              <w:t xml:space="preserve">Stilling: </w:t>
            </w:r>
          </w:p>
        </w:tc>
      </w:tr>
      <w:tr w:rsidR="004D1F84" w14:paraId="7F83F3BD" w14:textId="77777777" w:rsidTr="004D1F84">
        <w:tc>
          <w:tcPr>
            <w:tcW w:w="4109" w:type="dxa"/>
          </w:tcPr>
          <w:p w14:paraId="580AB067" w14:textId="77777777" w:rsidR="004D1F84" w:rsidRDefault="004D1F84" w:rsidP="007F7146">
            <w:pPr>
              <w:pStyle w:val="TableContents"/>
              <w:tabs>
                <w:tab w:val="left" w:pos="796"/>
                <w:tab w:val="left" w:pos="938"/>
              </w:tabs>
            </w:pPr>
            <w:r>
              <w:t xml:space="preserve">Telefon: </w:t>
            </w:r>
          </w:p>
        </w:tc>
        <w:tc>
          <w:tcPr>
            <w:tcW w:w="4110" w:type="dxa"/>
          </w:tcPr>
          <w:p w14:paraId="2D1E53DC" w14:textId="77777777" w:rsidR="004D1F84" w:rsidRDefault="004D1F84" w:rsidP="007F7146">
            <w:pPr>
              <w:pStyle w:val="TableContents"/>
            </w:pPr>
            <w:r>
              <w:t xml:space="preserve">Telefon: </w:t>
            </w:r>
          </w:p>
        </w:tc>
      </w:tr>
      <w:tr w:rsidR="004D1F84" w14:paraId="3DDC51B2" w14:textId="77777777" w:rsidTr="004D1F84">
        <w:tc>
          <w:tcPr>
            <w:tcW w:w="4109" w:type="dxa"/>
          </w:tcPr>
          <w:p w14:paraId="042A8B2E" w14:textId="77777777" w:rsidR="004D1F84" w:rsidRDefault="004D1F84" w:rsidP="007F7146">
            <w:pPr>
              <w:pStyle w:val="TableContents"/>
              <w:tabs>
                <w:tab w:val="left" w:pos="938"/>
              </w:tabs>
            </w:pPr>
            <w:r>
              <w:t xml:space="preserve">E-post: </w:t>
            </w:r>
          </w:p>
        </w:tc>
        <w:tc>
          <w:tcPr>
            <w:tcW w:w="4110" w:type="dxa"/>
          </w:tcPr>
          <w:p w14:paraId="6F2A1E61" w14:textId="77777777" w:rsidR="004D1F84" w:rsidRDefault="004D1F84" w:rsidP="007F7146">
            <w:pPr>
              <w:pStyle w:val="TableContents"/>
            </w:pPr>
            <w:r>
              <w:t xml:space="preserve">E-post: </w:t>
            </w:r>
          </w:p>
        </w:tc>
      </w:tr>
    </w:tbl>
    <w:p w14:paraId="4836E737" w14:textId="77777777" w:rsidR="004D1F84" w:rsidRDefault="004D1F84" w:rsidP="004D1F84"/>
    <w:p w14:paraId="7D5102BE" w14:textId="77777777" w:rsidR="004D1F84" w:rsidRDefault="004D1F84" w:rsidP="006E5A74">
      <w:pPr>
        <w:pStyle w:val="Ingenmellomrom"/>
        <w:sectPr w:rsidR="004D1F84" w:rsidSect="00C35057">
          <w:footerReference w:type="default" r:id="rId11"/>
          <w:headerReference w:type="first" r:id="rId12"/>
          <w:footerReference w:type="first" r:id="rId13"/>
          <w:pgSz w:w="11906" w:h="16838" w:code="9"/>
          <w:pgMar w:top="1418" w:right="1418" w:bottom="1418" w:left="2268" w:header="709" w:footer="743" w:gutter="0"/>
          <w:paperSrc w:first="7" w:other="7"/>
          <w:cols w:space="708"/>
          <w:titlePg/>
          <w:docGrid w:linePitch="299"/>
        </w:sectPr>
      </w:pPr>
    </w:p>
    <w:p w14:paraId="27E32418" w14:textId="77777777" w:rsidR="00AD4DE0" w:rsidRDefault="00AD4DE0" w:rsidP="00FE6302">
      <w:pPr>
        <w:pStyle w:val="Tittelside2"/>
      </w:pPr>
      <w:r w:rsidRPr="006E5A74">
        <w:lastRenderedPageBreak/>
        <w:t>Innhold</w:t>
      </w:r>
      <w:r w:rsidRPr="004D1F84">
        <w:t xml:space="preserve"> </w:t>
      </w:r>
    </w:p>
    <w:p w14:paraId="0B0C1CE8" w14:textId="77777777" w:rsidR="00B10154" w:rsidRDefault="00817BAB">
      <w:pPr>
        <w:pStyle w:val="INNH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14:paraId="6ABDACD2" w14:textId="77777777" w:rsidR="00B10154" w:rsidRDefault="00B10154">
      <w:pPr>
        <w:pStyle w:val="INNH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14:paraId="099BEB81" w14:textId="77777777" w:rsidR="00B10154" w:rsidRDefault="00B10154">
      <w:pPr>
        <w:pStyle w:val="INNH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14:paraId="3DA666F7" w14:textId="77777777" w:rsidR="00B10154" w:rsidRDefault="00B10154">
      <w:pPr>
        <w:pStyle w:val="INNH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14:paraId="33C8E6ED" w14:textId="77777777" w:rsidR="00B10154" w:rsidRDefault="00B10154">
      <w:pPr>
        <w:pStyle w:val="INNH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14:paraId="3D4FD9BB" w14:textId="77777777" w:rsidR="00B10154" w:rsidRDefault="00B10154">
      <w:pPr>
        <w:pStyle w:val="INNH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14:paraId="3B60A749" w14:textId="77777777" w:rsidR="00B10154" w:rsidRDefault="00B10154">
      <w:pPr>
        <w:pStyle w:val="INNH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14:paraId="05FE78E2" w14:textId="77777777" w:rsidR="00B10154" w:rsidRDefault="00B10154">
      <w:pPr>
        <w:pStyle w:val="INNH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14:paraId="0E703605" w14:textId="77777777" w:rsidR="00B10154" w:rsidRDefault="00B10154">
      <w:pPr>
        <w:pStyle w:val="INNH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14:paraId="01D50EF9" w14:textId="77777777" w:rsidR="00B10154" w:rsidRDefault="00B10154">
      <w:pPr>
        <w:pStyle w:val="INNH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14:paraId="65AC1FED" w14:textId="77777777" w:rsidR="00B10154" w:rsidRDefault="00B10154">
      <w:pPr>
        <w:pStyle w:val="INNH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14:paraId="1751AD28" w14:textId="77777777" w:rsidR="00B10154" w:rsidRDefault="00B10154">
      <w:pPr>
        <w:pStyle w:val="INNH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14:paraId="336C8AC9" w14:textId="77777777" w:rsidR="00B10154" w:rsidRDefault="00B10154">
      <w:pPr>
        <w:pStyle w:val="INNH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14:paraId="6614FDC9" w14:textId="77777777" w:rsidR="00B10154" w:rsidRDefault="00B10154">
      <w:pPr>
        <w:pStyle w:val="INNH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14:paraId="4E58EDC6" w14:textId="77777777" w:rsidR="00B10154" w:rsidRDefault="00B10154">
      <w:pPr>
        <w:pStyle w:val="INNH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14:paraId="44A69208" w14:textId="77777777" w:rsidR="00B10154" w:rsidRDefault="00B10154">
      <w:pPr>
        <w:pStyle w:val="INNH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14:paraId="453D1339" w14:textId="77777777" w:rsidR="00B10154" w:rsidRDefault="00B10154">
      <w:pPr>
        <w:pStyle w:val="INNH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14:paraId="53175523" w14:textId="77777777" w:rsidR="00B10154" w:rsidRDefault="00B10154">
      <w:pPr>
        <w:pStyle w:val="INNH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14:paraId="4129FAFA" w14:textId="77777777" w:rsidR="00B10154" w:rsidRDefault="00B10154">
      <w:pPr>
        <w:pStyle w:val="INNH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14:paraId="028E2BCE" w14:textId="77777777" w:rsidR="00B10154" w:rsidRDefault="00B10154">
      <w:pPr>
        <w:pStyle w:val="INNH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14:paraId="23332F4A" w14:textId="77777777" w:rsidR="00B10154" w:rsidRDefault="00B10154">
      <w:pPr>
        <w:pStyle w:val="INNH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14:paraId="7DA9FF3A" w14:textId="77777777" w:rsidR="00B10154" w:rsidRDefault="00B10154">
      <w:pPr>
        <w:pStyle w:val="INNH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14:paraId="7DB140A3" w14:textId="77777777" w:rsidR="00B10154" w:rsidRDefault="00B10154">
      <w:pPr>
        <w:pStyle w:val="INNH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14:paraId="1409B510" w14:textId="77777777" w:rsidR="00B10154" w:rsidRDefault="00B10154">
      <w:pPr>
        <w:pStyle w:val="INNH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14:paraId="5373E66D" w14:textId="77777777" w:rsidR="00B10154" w:rsidRDefault="00B10154">
      <w:pPr>
        <w:pStyle w:val="INNH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14:paraId="205BC59B" w14:textId="77777777" w:rsidR="00B10154" w:rsidRDefault="00B10154">
      <w:pPr>
        <w:pStyle w:val="INNH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14:paraId="7BB89542" w14:textId="77777777" w:rsidR="00B10154" w:rsidRDefault="00B10154">
      <w:pPr>
        <w:pStyle w:val="INNH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14:paraId="19346A3A" w14:textId="77777777" w:rsidR="00AD4DE0" w:rsidRPr="00F749B6" w:rsidRDefault="00817BAB" w:rsidP="00C35057">
      <w:pPr>
        <w:pStyle w:val="INNH2"/>
        <w:sectPr w:rsidR="00AD4DE0" w:rsidRPr="00F749B6" w:rsidSect="007559EC">
          <w:headerReference w:type="even" r:id="rId14"/>
          <w:headerReference w:type="default" r:id="rId15"/>
          <w:footerReference w:type="even" r:id="rId16"/>
          <w:footerReference w:type="default" r:id="rId17"/>
          <w:headerReference w:type="first" r:id="rId18"/>
          <w:footerReference w:type="first" r:id="rId19"/>
          <w:footnotePr>
            <w:pos w:val="beneathText"/>
          </w:footnotePr>
          <w:pgSz w:w="11905" w:h="16837"/>
          <w:pgMar w:top="1843" w:right="1418" w:bottom="1559" w:left="2268" w:header="709" w:footer="709" w:gutter="0"/>
          <w:cols w:space="708"/>
          <w:docGrid w:linePitch="299"/>
        </w:sectPr>
      </w:pPr>
      <w:r>
        <w:fldChar w:fldCharType="end"/>
      </w:r>
    </w:p>
    <w:p w14:paraId="0ADBE5CD" w14:textId="3B9C6CF8" w:rsidR="00AD4DE0" w:rsidRDefault="00AD4DE0" w:rsidP="00A25BBA">
      <w:pPr>
        <w:pStyle w:val="Overskrift1"/>
      </w:pPr>
      <w:bookmarkStart w:id="15" w:name="_Toc423601830"/>
      <w:r w:rsidRPr="0079563C">
        <w:lastRenderedPageBreak/>
        <w:t>Alminnelige</w:t>
      </w:r>
      <w:r>
        <w:t xml:space="preserve"> bestemmelser</w:t>
      </w:r>
      <w:bookmarkEnd w:id="15"/>
    </w:p>
    <w:p w14:paraId="310B9BD3" w14:textId="712D1398" w:rsidR="00AD4DE0" w:rsidRDefault="00426858" w:rsidP="00A25BBA">
      <w:pPr>
        <w:pStyle w:val="Overskrift2"/>
      </w:pPr>
      <w:bookmarkStart w:id="16" w:name="_Toc423601831"/>
      <w:r>
        <w:t>Formål og omfang</w:t>
      </w:r>
      <w:bookmarkEnd w:id="16"/>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5368978C" w14:textId="77777777" w:rsidR="00AD4DE0" w:rsidRPr="00DE32D6" w:rsidRDefault="00AD4DE0"/>
    <w:p w14:paraId="6E8ACA5F" w14:textId="1A12C506" w:rsidR="00426858" w:rsidRPr="00426858" w:rsidRDefault="00AD4DE0" w:rsidP="00A25BBA">
      <w:pPr>
        <w:pStyle w:val="Overskrift2"/>
      </w:pPr>
      <w:bookmarkStart w:id="17" w:name="_Toc423601832"/>
      <w:r>
        <w:t xml:space="preserve">Bilag </w:t>
      </w:r>
      <w:r w:rsidRPr="00AD4DE0">
        <w:t>til</w:t>
      </w:r>
      <w:r>
        <w:t xml:space="preserve">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777777"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3CA0DF16" w:rsidR="00AD4DE0" w:rsidRDefault="00854818" w:rsidP="00854818">
            <w:pPr>
              <w:jc w:val="center"/>
            </w:pPr>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rsidP="00854818">
            <w:pPr>
              <w:jc w:val="center"/>
            </w:pPr>
          </w:p>
        </w:tc>
      </w:tr>
      <w:tr w:rsidR="00A7260B" w14:paraId="6061E441" w14:textId="77777777" w:rsidTr="004C6B38">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7260B" w:rsidRDefault="00A7260B" w:rsidP="00A7260B">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tcPr>
          <w:p w14:paraId="49DF5658" w14:textId="2BECC5D7" w:rsidR="00A7260B" w:rsidRDefault="00A7260B" w:rsidP="00A7260B">
            <w:pPr>
              <w:jc w:val="center"/>
            </w:pPr>
            <w:r w:rsidRPr="002D3F52">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7260B" w:rsidRDefault="00A7260B" w:rsidP="00A7260B">
            <w:pPr>
              <w:jc w:val="center"/>
            </w:pPr>
          </w:p>
        </w:tc>
      </w:tr>
      <w:tr w:rsidR="00A7260B" w14:paraId="6B864D37" w14:textId="77777777" w:rsidTr="004C6B38">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7260B" w:rsidRDefault="00A7260B" w:rsidP="00A7260B">
            <w:r>
              <w:t xml:space="preserve">Bilag 3: Avtalevilkår for kontrakter som kan tildeles innenfor rammeavtalen med utfylte bilag </w:t>
            </w:r>
          </w:p>
        </w:tc>
        <w:tc>
          <w:tcPr>
            <w:tcW w:w="850" w:type="dxa"/>
            <w:tcBorders>
              <w:top w:val="single" w:sz="4" w:space="0" w:color="000000"/>
              <w:left w:val="single" w:sz="4" w:space="0" w:color="000000"/>
              <w:bottom w:val="single" w:sz="4" w:space="0" w:color="000000"/>
            </w:tcBorders>
            <w:tcMar>
              <w:top w:w="0" w:type="dxa"/>
              <w:bottom w:w="0" w:type="dxa"/>
            </w:tcMar>
          </w:tcPr>
          <w:p w14:paraId="5D291913" w14:textId="6B71A901" w:rsidR="00A7260B" w:rsidRDefault="00A7260B" w:rsidP="00A7260B">
            <w:pPr>
              <w:jc w:val="center"/>
            </w:pPr>
            <w:r w:rsidRPr="002D3F52">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7260B" w:rsidRDefault="00A7260B" w:rsidP="00A7260B">
            <w:pPr>
              <w:jc w:val="center"/>
            </w:pPr>
          </w:p>
        </w:tc>
      </w:tr>
      <w:tr w:rsidR="00A7260B" w14:paraId="09340967" w14:textId="77777777" w:rsidTr="004C6B38">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7260B" w:rsidRDefault="00A7260B" w:rsidP="00A7260B">
            <w:r>
              <w:t>Bilag 4: Administrative bestemmelser</w:t>
            </w:r>
          </w:p>
        </w:tc>
        <w:tc>
          <w:tcPr>
            <w:tcW w:w="850" w:type="dxa"/>
            <w:tcBorders>
              <w:top w:val="single" w:sz="4" w:space="0" w:color="000000"/>
              <w:left w:val="single" w:sz="4" w:space="0" w:color="000000"/>
              <w:bottom w:val="single" w:sz="4" w:space="0" w:color="000000"/>
            </w:tcBorders>
            <w:tcMar>
              <w:top w:w="0" w:type="dxa"/>
              <w:bottom w:w="0" w:type="dxa"/>
            </w:tcMar>
          </w:tcPr>
          <w:p w14:paraId="1BA4A1EE" w14:textId="3DBE6060" w:rsidR="00A7260B" w:rsidRDefault="00A7260B" w:rsidP="00A7260B">
            <w:pPr>
              <w:jc w:val="center"/>
            </w:pPr>
            <w:r w:rsidRPr="002D3F52">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7260B" w:rsidRDefault="00A7260B" w:rsidP="00A7260B">
            <w:pPr>
              <w:jc w:val="center"/>
            </w:pPr>
          </w:p>
        </w:tc>
      </w:tr>
      <w:tr w:rsidR="00A7260B" w14:paraId="20102DB7" w14:textId="77777777" w:rsidTr="004C6B38">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7260B" w:rsidRDefault="00A7260B" w:rsidP="00A7260B">
            <w:r>
              <w:t>Bilag 5: Pris og prisbestemmelser</w:t>
            </w:r>
          </w:p>
        </w:tc>
        <w:tc>
          <w:tcPr>
            <w:tcW w:w="850" w:type="dxa"/>
            <w:tcBorders>
              <w:top w:val="single" w:sz="4" w:space="0" w:color="000000"/>
              <w:left w:val="single" w:sz="4" w:space="0" w:color="000000"/>
              <w:bottom w:val="single" w:sz="4" w:space="0" w:color="000000"/>
            </w:tcBorders>
            <w:tcMar>
              <w:top w:w="0" w:type="dxa"/>
              <w:bottom w:w="0" w:type="dxa"/>
            </w:tcMar>
          </w:tcPr>
          <w:p w14:paraId="7FBF4DA8" w14:textId="23D8FD7B" w:rsidR="00A7260B" w:rsidRDefault="00A7260B" w:rsidP="00A7260B">
            <w:pPr>
              <w:jc w:val="center"/>
            </w:pPr>
            <w:r w:rsidRPr="002D3F52">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7260B" w:rsidRDefault="00A7260B" w:rsidP="00A7260B">
            <w:pPr>
              <w:jc w:val="center"/>
            </w:pPr>
          </w:p>
        </w:tc>
      </w:tr>
      <w:tr w:rsidR="00A7260B" w14:paraId="43563EC8" w14:textId="77777777" w:rsidTr="004C6B38">
        <w:trPr>
          <w:cantSplit/>
        </w:trPr>
        <w:tc>
          <w:tcPr>
            <w:tcW w:w="6247" w:type="dxa"/>
            <w:tcBorders>
              <w:top w:val="single" w:sz="4" w:space="0" w:color="000000"/>
              <w:left w:val="single" w:sz="4" w:space="0" w:color="000000"/>
              <w:bottom w:val="single" w:sz="4" w:space="0" w:color="000000"/>
            </w:tcBorders>
            <w:vAlign w:val="center"/>
          </w:tcPr>
          <w:p w14:paraId="27B67E47" w14:textId="77777777" w:rsidR="00A7260B" w:rsidRDefault="00A7260B" w:rsidP="00A7260B">
            <w:r>
              <w:t>Andre bilag:</w:t>
            </w:r>
          </w:p>
        </w:tc>
        <w:tc>
          <w:tcPr>
            <w:tcW w:w="850" w:type="dxa"/>
            <w:tcBorders>
              <w:top w:val="single" w:sz="4" w:space="0" w:color="000000"/>
              <w:left w:val="single" w:sz="4" w:space="0" w:color="000000"/>
              <w:bottom w:val="single" w:sz="4" w:space="0" w:color="000000"/>
            </w:tcBorders>
            <w:tcMar>
              <w:top w:w="0" w:type="dxa"/>
              <w:bottom w:w="0" w:type="dxa"/>
            </w:tcMar>
          </w:tcPr>
          <w:p w14:paraId="1F17377F" w14:textId="7D911D63" w:rsidR="00A7260B" w:rsidRDefault="00A7260B" w:rsidP="00A7260B">
            <w:pPr>
              <w:jc w:val="cente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45F44180" w:rsidR="00A7260B" w:rsidRDefault="00A7260B" w:rsidP="00A7260B">
            <w:pPr>
              <w:jc w:val="center"/>
            </w:pPr>
          </w:p>
        </w:tc>
      </w:tr>
    </w:tbl>
    <w:p w14:paraId="57CC4A27" w14:textId="77777777" w:rsidR="00AD4DE0" w:rsidRDefault="00AD4DE0"/>
    <w:p w14:paraId="53459235" w14:textId="77777777" w:rsidR="00426858" w:rsidRDefault="00426858"/>
    <w:p w14:paraId="2F06E581" w14:textId="51379C7A" w:rsidR="00426858" w:rsidRDefault="00426858" w:rsidP="00A25BBA">
      <w:pPr>
        <w:pStyle w:val="Overskrift2"/>
      </w:pPr>
      <w:bookmarkStart w:id="18" w:name="_Toc423601833"/>
      <w:r>
        <w:t>Varighet og oppsigelse</w:t>
      </w:r>
      <w:r w:rsidR="00E00D2D">
        <w:t xml:space="preserve"> – opsjon på forlengelse</w:t>
      </w:r>
      <w:bookmarkEnd w:id="18"/>
    </w:p>
    <w:p w14:paraId="369F4F12" w14:textId="0436F9E0" w:rsidR="00426858" w:rsidRDefault="007B4FFE" w:rsidP="00426858">
      <w:pPr>
        <w:rPr>
          <w:b/>
        </w:rPr>
      </w:pPr>
      <w:r>
        <w:t xml:space="preserve">Med </w:t>
      </w:r>
      <w:r w:rsidR="00FE4A4C">
        <w:t xml:space="preserve">mindre annet </w:t>
      </w:r>
      <w:proofErr w:type="gramStart"/>
      <w:r w:rsidR="00FE4A4C">
        <w:t>fremgår</w:t>
      </w:r>
      <w:proofErr w:type="gramEnd"/>
      <w:r w:rsidR="00FE4A4C">
        <w:t xml:space="preserve"> av bilag 4</w:t>
      </w:r>
      <w:r>
        <w:t xml:space="preserve">, gjelder rammeavtalen fra det tidspunkt som er angitt på avtalens forside (ikrafttredelsestidspunkt) og i </w:t>
      </w:r>
      <w:r w:rsidR="006A7C61">
        <w:t>2 (</w:t>
      </w:r>
      <w:r>
        <w:t>to</w:t>
      </w:r>
      <w:r w:rsidR="006A7C61">
        <w:t>)</w:t>
      </w:r>
      <w:r>
        <w:t xml:space="preserve"> år. </w:t>
      </w:r>
      <w:r w:rsidR="00426858" w:rsidRPr="00351268">
        <w:t xml:space="preserve">Kunden har rett til å forlenge </w:t>
      </w:r>
      <w:r w:rsidR="00426858">
        <w:t>ramme</w:t>
      </w:r>
      <w:r w:rsidR="00426858" w:rsidRPr="00351268">
        <w:t xml:space="preserve">avtalen med ytterligere ett år av gangen inntil </w:t>
      </w:r>
      <w:r w:rsidR="001251E4">
        <w:rPr>
          <w:b/>
        </w:rPr>
        <w:t>3</w:t>
      </w:r>
      <w:r w:rsidR="00426858" w:rsidRPr="00351268">
        <w:t xml:space="preserve"> ganger</w:t>
      </w:r>
      <w:r w:rsidR="00426858">
        <w:rPr>
          <w:b/>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Overskrift2"/>
      </w:pPr>
      <w:bookmarkStart w:id="19" w:name="_Toc423601834"/>
      <w:r>
        <w:lastRenderedPageBreak/>
        <w:t>Partenes representanter</w:t>
      </w:r>
      <w:bookmarkEnd w:id="19"/>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Overskrift1"/>
      </w:pPr>
      <w:bookmarkStart w:id="20" w:name="_Toc423601835"/>
      <w:r>
        <w:t>Tildeling av kontrakt innenfor rammeavtalen</w:t>
      </w:r>
      <w:bookmarkEnd w:id="20"/>
    </w:p>
    <w:p w14:paraId="0793E782" w14:textId="456CB161" w:rsidR="00AD4DE0" w:rsidRDefault="00A669DD" w:rsidP="00A25BBA">
      <w:pPr>
        <w:pStyle w:val="Overskrift2"/>
      </w:pPr>
      <w:bookmarkStart w:id="21" w:name="_Toc358730460"/>
      <w:bookmarkStart w:id="22" w:name="_Toc423601836"/>
      <w:r>
        <w:t xml:space="preserve">Tildeling av </w:t>
      </w:r>
      <w:r w:rsidRPr="00050E9A">
        <w:t>kontrakter</w:t>
      </w:r>
      <w:bookmarkEnd w:id="21"/>
      <w:r w:rsidR="00025ECB">
        <w:t xml:space="preserve"> (</w:t>
      </w:r>
      <w:r w:rsidR="00B11472">
        <w:t xml:space="preserve">prosedyre for </w:t>
      </w:r>
      <w:r w:rsidR="00025ECB">
        <w:t>avrop)</w:t>
      </w:r>
      <w:bookmarkEnd w:id="22"/>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Overskrift2"/>
      </w:pPr>
      <w:bookmarkStart w:id="23" w:name="_Toc423601837"/>
      <w:bookmarkStart w:id="24" w:name="_Toc358730461"/>
      <w:r>
        <w:t xml:space="preserve">Avtalevilkår for de enkelte </w:t>
      </w:r>
      <w:r w:rsidR="006A7C61">
        <w:t>t</w:t>
      </w:r>
      <w:r>
        <w:t>ildelte kontrakter</w:t>
      </w:r>
      <w:bookmarkEnd w:id="23"/>
      <w:r>
        <w:t xml:space="preserve"> </w:t>
      </w:r>
      <w:bookmarkEnd w:id="24"/>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w:t>
      </w:r>
      <w:proofErr w:type="spellStart"/>
      <w:r w:rsidR="00D8196F">
        <w:t>minikonkurranse</w:t>
      </w:r>
      <w:proofErr w:type="spellEnd"/>
      <w:r w:rsidR="008B54AE">
        <w:t>,</w:t>
      </w:r>
      <w:r w:rsidR="00D8196F">
        <w:t xml:space="preserve"> suppleres vilkårene med resultatene fra </w:t>
      </w:r>
      <w:proofErr w:type="spellStart"/>
      <w:r w:rsidR="00D8196F">
        <w:t>minikonkurransen</w:t>
      </w:r>
      <w:proofErr w:type="spellEnd"/>
      <w:r w:rsidR="00D8196F">
        <w:t>.</w:t>
      </w:r>
    </w:p>
    <w:p w14:paraId="6435A6B1" w14:textId="12B180E7" w:rsidR="009007E5" w:rsidRDefault="009007E5" w:rsidP="00A25BBA">
      <w:pPr>
        <w:pStyle w:val="Overskrift1"/>
      </w:pPr>
      <w:bookmarkStart w:id="25" w:name="_Toc423601838"/>
      <w:r w:rsidRPr="00F749B6">
        <w:t>Leverandørens</w:t>
      </w:r>
      <w:r>
        <w:t xml:space="preserve"> plikter</w:t>
      </w:r>
      <w:bookmarkEnd w:id="25"/>
    </w:p>
    <w:p w14:paraId="7948CD9B" w14:textId="66314D27" w:rsidR="009007E5" w:rsidRDefault="00A059D7" w:rsidP="00A25BBA">
      <w:pPr>
        <w:pStyle w:val="Overskrift2"/>
      </w:pPr>
      <w:bookmarkStart w:id="26" w:name="_Toc358730462"/>
      <w:bookmarkStart w:id="27" w:name="_Toc423601839"/>
      <w:r>
        <w:t>P</w:t>
      </w:r>
      <w:r w:rsidR="009007E5">
        <w:t>likt til å svare på henvendelser</w:t>
      </w:r>
      <w:bookmarkEnd w:id="26"/>
      <w:bookmarkEnd w:id="27"/>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Overskrift2"/>
      </w:pPr>
      <w:bookmarkStart w:id="28" w:name="_Toc423601840"/>
      <w:r>
        <w:t>T</w:t>
      </w:r>
      <w:r w:rsidR="00DE32D6">
        <w:t>ilbudsplikt</w:t>
      </w:r>
      <w:bookmarkEnd w:id="28"/>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38B68993" w14:textId="77777777" w:rsidR="00D5732B" w:rsidRDefault="004E4586" w:rsidP="009007E5">
      <w:r>
        <w:t xml:space="preserve">Hvis Kunden har inngått parallelle rammeavtaler med flere </w:t>
      </w:r>
      <w:r w:rsidR="00D9491A">
        <w:t>l</w:t>
      </w:r>
      <w:r>
        <w:t xml:space="preserve">everandører, og det skal gjennomføres </w:t>
      </w:r>
      <w:proofErr w:type="spellStart"/>
      <w:r>
        <w:t>minikonkurranse</w:t>
      </w:r>
      <w:proofErr w:type="spellEnd"/>
      <w:r>
        <w:t xml:space="preserve"> mellom </w:t>
      </w:r>
      <w:r w:rsidR="00D9491A">
        <w:t>l</w:t>
      </w:r>
      <w:r>
        <w:t xml:space="preserve">everandørene i forbindelse med den enkelte tildeling, plikter </w:t>
      </w:r>
      <w:r w:rsidR="00DE32D6">
        <w:t xml:space="preserve">Leverandøren å gi tilbud </w:t>
      </w:r>
      <w:r>
        <w:t xml:space="preserve">i </w:t>
      </w:r>
      <w:proofErr w:type="spellStart"/>
      <w:r>
        <w:t>minikonkurransen</w:t>
      </w:r>
      <w:proofErr w:type="spellEnd"/>
      <w:r>
        <w:t xml:space="preserve"> </w:t>
      </w:r>
      <w:r w:rsidR="009A1B09">
        <w:t xml:space="preserve">i den utstrekning det </w:t>
      </w:r>
      <w:proofErr w:type="gramStart"/>
      <w:r w:rsidR="009A1B09">
        <w:t>fremgår</w:t>
      </w:r>
      <w:proofErr w:type="gramEnd"/>
      <w:r w:rsidR="009A1B09">
        <w:t xml:space="preserve"> av bilag 2.</w:t>
      </w:r>
      <w:r w:rsidR="009A1B09" w:rsidRPr="00E00D2D" w:rsidDel="009A1B09">
        <w:t xml:space="preserve"> </w:t>
      </w:r>
    </w:p>
    <w:p w14:paraId="4DC8A33E" w14:textId="4BC84A38" w:rsidR="009007E5" w:rsidRDefault="009007E5" w:rsidP="00A25BBA">
      <w:pPr>
        <w:pStyle w:val="Overskrift1"/>
      </w:pPr>
      <w:bookmarkStart w:id="29" w:name="_Toc423601841"/>
      <w:r w:rsidRPr="00F749B6">
        <w:t>Kundens</w:t>
      </w:r>
      <w:r>
        <w:t xml:space="preserve"> plikter</w:t>
      </w:r>
      <w:bookmarkEnd w:id="29"/>
    </w:p>
    <w:p w14:paraId="252B6F5F" w14:textId="6345C2D5" w:rsidR="009007E5" w:rsidRDefault="009007E5" w:rsidP="00A25BBA">
      <w:pPr>
        <w:pStyle w:val="Overskrift2"/>
      </w:pPr>
      <w:bookmarkStart w:id="30" w:name="_Toc423601842"/>
      <w:r w:rsidRPr="00F749B6">
        <w:t>Kundens</w:t>
      </w:r>
      <w:r>
        <w:t xml:space="preserve"> ansva</w:t>
      </w:r>
      <w:r w:rsidRPr="00F749B6">
        <w:t>r</w:t>
      </w:r>
      <w:r>
        <w:t xml:space="preserve"> og medvirkning</w:t>
      </w:r>
      <w:bookmarkEnd w:id="30"/>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Overskrift1"/>
      </w:pPr>
      <w:r>
        <w:br w:type="page"/>
      </w:r>
      <w:bookmarkStart w:id="31" w:name="_Toc423601843"/>
      <w:r w:rsidR="00831164">
        <w:lastRenderedPageBreak/>
        <w:t xml:space="preserve">Plikter som gjelder </w:t>
      </w:r>
      <w:r w:rsidR="0098571A">
        <w:t>K</w:t>
      </w:r>
      <w:r w:rsidR="00831164">
        <w:t xml:space="preserve">unde og </w:t>
      </w:r>
      <w:r w:rsidR="0098571A">
        <w:t>L</w:t>
      </w:r>
      <w:r w:rsidR="00831164">
        <w:t>everandør</w:t>
      </w:r>
      <w:bookmarkEnd w:id="31"/>
    </w:p>
    <w:p w14:paraId="09A5528F" w14:textId="58692530" w:rsidR="00831164" w:rsidRDefault="00831164" w:rsidP="00A25BBA">
      <w:pPr>
        <w:pStyle w:val="Overskrift2"/>
      </w:pPr>
      <w:bookmarkStart w:id="32" w:name="_Toc423601844"/>
      <w:r>
        <w:t>Samarbeid</w:t>
      </w:r>
      <w:bookmarkEnd w:id="32"/>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Overskrift2"/>
      </w:pPr>
      <w:bookmarkStart w:id="33" w:name="_Toc423601845"/>
      <w:r>
        <w:t>Taushetsplikt</w:t>
      </w:r>
      <w:bookmarkEnd w:id="33"/>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Overskrift1"/>
      </w:pPr>
      <w:bookmarkStart w:id="34" w:name="_Toc423601846"/>
      <w:r>
        <w:t>Vederlag og betalingsbetingelser</w:t>
      </w:r>
      <w:bookmarkEnd w:id="34"/>
      <w:r w:rsidR="00AD4DE0">
        <w:t xml:space="preserve"> </w:t>
      </w:r>
    </w:p>
    <w:p w14:paraId="41C71FFE" w14:textId="647B5053" w:rsidR="00AD4DE0" w:rsidRDefault="00A42A86" w:rsidP="00A25BBA">
      <w:pPr>
        <w:pStyle w:val="Overskrift2"/>
      </w:pPr>
      <w:bookmarkStart w:id="35" w:name="_Ref504536741"/>
      <w:bookmarkStart w:id="36" w:name="_Toc506169164"/>
      <w:bookmarkStart w:id="37" w:name="_Toc153266105"/>
      <w:bookmarkStart w:id="38" w:name="_Toc358730454"/>
      <w:bookmarkStart w:id="39" w:name="_Toc423601847"/>
      <w:r>
        <w:t>Priser</w:t>
      </w:r>
      <w:bookmarkEnd w:id="35"/>
      <w:bookmarkEnd w:id="36"/>
      <w:bookmarkEnd w:id="37"/>
      <w:bookmarkEnd w:id="38"/>
      <w:bookmarkEnd w:id="39"/>
    </w:p>
    <w:p w14:paraId="0F232F70" w14:textId="77777777" w:rsidR="00AD4DE0" w:rsidRDefault="00A42A86">
      <w:r w:rsidRPr="00A42A86">
        <w:t xml:space="preserve">Alle priser og nærmere </w:t>
      </w:r>
      <w:r w:rsidR="00233E60">
        <w:t>betalings</w:t>
      </w:r>
      <w:r w:rsidRPr="00A42A86">
        <w:t xml:space="preserve">betingelser </w:t>
      </w:r>
      <w:proofErr w:type="gramStart"/>
      <w:r w:rsidRPr="00A42A86">
        <w:t>fremgår</w:t>
      </w:r>
      <w:proofErr w:type="gramEnd"/>
      <w:r w:rsidRPr="00A42A86">
        <w:t xml:space="preserve">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Overskrift2"/>
      </w:pPr>
      <w:bookmarkStart w:id="40" w:name="_Toc358730455"/>
      <w:bookmarkStart w:id="41" w:name="_Toc423601848"/>
      <w:r>
        <w:t>Prisendring</w:t>
      </w:r>
      <w:bookmarkEnd w:id="40"/>
      <w:bookmarkEnd w:id="41"/>
    </w:p>
    <w:p w14:paraId="0E407B75" w14:textId="0784CD2D" w:rsidR="007F51F4" w:rsidRDefault="00D32C59" w:rsidP="007F51F4">
      <w:r w:rsidRPr="00980FE2">
        <w:t xml:space="preserve">Prisene </w:t>
      </w:r>
      <w:r w:rsidR="007F51F4" w:rsidRPr="00980FE2">
        <w:t>kan endres hvert årsskifte tilsvarende økningen i Statistisk sentralbyrå</w:t>
      </w:r>
      <w:r w:rsidR="008B54AE" w:rsidRPr="00980FE2">
        <w:t>s</w:t>
      </w:r>
      <w:r w:rsidR="007F51F4" w:rsidRPr="00980FE2">
        <w:t xml:space="preserve"> konsumprisindeks (hovedindeksen) med utgangspunkt i indeksen for den måned avtalen ble inngått.</w:t>
      </w:r>
      <w:r w:rsidR="00496130" w:rsidRPr="00980FE2">
        <w:t xml:space="preserve"> Annen indeks kan avtales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proofErr w:type="gramStart"/>
      <w:r>
        <w:t>For øvrig</w:t>
      </w:r>
      <w:proofErr w:type="gramEnd"/>
      <w:r>
        <w:t xml:space="preserve"> er prisene faste i avtaleperioden og kan kun endres i den ut</w:t>
      </w:r>
      <w:r w:rsidR="00286F81">
        <w:t xml:space="preserve">strekning det </w:t>
      </w:r>
      <w:proofErr w:type="gramStart"/>
      <w:r w:rsidR="00286F81">
        <w:t>fremgår</w:t>
      </w:r>
      <w:proofErr w:type="gramEnd"/>
      <w:r w:rsidR="00286F81">
        <w:t xml:space="preserve"> av bilag 5</w:t>
      </w:r>
      <w:r>
        <w:t xml:space="preserve">. </w:t>
      </w:r>
    </w:p>
    <w:p w14:paraId="468F7AE6" w14:textId="77777777" w:rsidR="00AD4DE0" w:rsidRDefault="00AB6DBF" w:rsidP="00A25BBA">
      <w:pPr>
        <w:pStyle w:val="Overskrift1"/>
      </w:pPr>
      <w:r>
        <w:br w:type="page"/>
      </w:r>
      <w:bookmarkStart w:id="42" w:name="_Toc423601849"/>
      <w:r w:rsidR="00C91BEA">
        <w:lastRenderedPageBreak/>
        <w:t>Mislighold</w:t>
      </w:r>
      <w:bookmarkEnd w:id="42"/>
      <w:r w:rsidR="00AC6863">
        <w:t xml:space="preserve"> </w:t>
      </w:r>
    </w:p>
    <w:p w14:paraId="096A92B0" w14:textId="55366EBB" w:rsidR="006817A6" w:rsidRDefault="006817A6" w:rsidP="00A25BBA">
      <w:pPr>
        <w:pStyle w:val="Overskrift2"/>
      </w:pPr>
      <w:bookmarkStart w:id="43" w:name="_Toc423601850"/>
      <w:r>
        <w:t>Mislighold av rammeavtalen</w:t>
      </w:r>
      <w:bookmarkEnd w:id="43"/>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Overskrift2"/>
      </w:pPr>
      <w:bookmarkStart w:id="44" w:name="_Toc423601851"/>
      <w:r>
        <w:t>Mislighold av tildelte kontrakter</w:t>
      </w:r>
      <w:bookmarkEnd w:id="44"/>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Overskrift1"/>
      </w:pPr>
      <w:bookmarkStart w:id="45" w:name="_Toc423601852"/>
      <w:r>
        <w:t>Tvister</w:t>
      </w:r>
      <w:bookmarkEnd w:id="45"/>
    </w:p>
    <w:p w14:paraId="24299208" w14:textId="67F1B677" w:rsidR="00AD4DE0" w:rsidRDefault="004D27EF" w:rsidP="00A25BBA">
      <w:pPr>
        <w:pStyle w:val="Overskrift2"/>
      </w:pPr>
      <w:bookmarkStart w:id="46" w:name="_Toc423601853"/>
      <w:r>
        <w:t>Rettsvalg</w:t>
      </w:r>
      <w:bookmarkEnd w:id="46"/>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Overskrift2"/>
      </w:pPr>
      <w:bookmarkStart w:id="47" w:name="_Toc423601854"/>
      <w:r>
        <w:t>Forhandlinger</w:t>
      </w:r>
      <w:bookmarkEnd w:id="47"/>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Overskrift2"/>
      </w:pPr>
      <w:bookmarkStart w:id="48" w:name="_Toc423601855"/>
      <w:r>
        <w:t>M</w:t>
      </w:r>
      <w:r w:rsidR="004D27EF">
        <w:t>ekling</w:t>
      </w:r>
      <w:bookmarkEnd w:id="48"/>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Overskrift2"/>
      </w:pPr>
      <w:bookmarkStart w:id="49" w:name="_Toc150325195"/>
      <w:bookmarkStart w:id="50" w:name="_Toc153266126"/>
      <w:bookmarkStart w:id="51" w:name="_Toc358730485"/>
      <w:bookmarkStart w:id="52" w:name="_Toc423601856"/>
      <w:r>
        <w:t>Domstols- eller voldgiftsbehandling</w:t>
      </w:r>
      <w:bookmarkEnd w:id="49"/>
      <w:bookmarkEnd w:id="50"/>
      <w:bookmarkEnd w:id="51"/>
      <w:bookmarkEnd w:id="52"/>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lastRenderedPageBreak/>
        <w:t xml:space="preserve">Kundens </w:t>
      </w:r>
      <w:r w:rsidR="00AE21AF">
        <w:t xml:space="preserve">hjemting </w:t>
      </w:r>
      <w:r>
        <w:t>er verneting.</w:t>
      </w:r>
    </w:p>
    <w:p w14:paraId="544764B1" w14:textId="77777777" w:rsidR="004D27EF" w:rsidRDefault="004D27EF" w:rsidP="004D27EF"/>
    <w:p w14:paraId="38A8BF21" w14:textId="371B8DAA" w:rsidR="009C4087" w:rsidRDefault="004D27EF" w:rsidP="0057735B">
      <w:pPr>
        <w:sectPr w:rsidR="009C4087" w:rsidSect="00FA11C4">
          <w:headerReference w:type="default" r:id="rId20"/>
          <w:footnotePr>
            <w:pos w:val="beneathText"/>
          </w:footnotePr>
          <w:pgSz w:w="11905" w:h="16837"/>
          <w:pgMar w:top="1843" w:right="1418" w:bottom="1559" w:left="2268" w:header="709" w:footer="709" w:gutter="0"/>
          <w:cols w:space="708"/>
          <w:docGrid w:linePitch="299"/>
        </w:sectPr>
      </w:pPr>
      <w:r>
        <w:t>Partene kan alternativt avtale at tvisten blir avgjort med endelig</w:t>
      </w:r>
      <w:r w:rsidR="00AC6863">
        <w:t xml:space="preserve"> virkning ved voldgift</w:t>
      </w:r>
      <w:r w:rsidR="00AE21AF">
        <w:t>.</w:t>
      </w:r>
    </w:p>
    <w:p w14:paraId="6AD52F7E" w14:textId="7367684F" w:rsidR="00FA11C4" w:rsidRDefault="00744189" w:rsidP="00744189">
      <w:pPr>
        <w:pStyle w:val="Overskrift1"/>
        <w:numPr>
          <w:ilvl w:val="0"/>
          <w:numId w:val="0"/>
        </w:numPr>
        <w:rPr>
          <w:rFonts w:asciiTheme="minorHAnsi" w:hAnsiTheme="minorHAnsi" w:cstheme="minorHAnsi"/>
        </w:rPr>
      </w:pPr>
      <w:bookmarkStart w:id="53" w:name="_Toc423601665"/>
      <w:r w:rsidRPr="000A0F9A">
        <w:rPr>
          <w:rFonts w:asciiTheme="minorHAnsi" w:hAnsiTheme="minorHAnsi" w:cstheme="minorHAnsi"/>
        </w:rPr>
        <w:lastRenderedPageBreak/>
        <w:t>B</w:t>
      </w:r>
      <w:r w:rsidR="00FA11C4" w:rsidRPr="000A0F9A">
        <w:rPr>
          <w:rFonts w:asciiTheme="minorHAnsi" w:hAnsiTheme="minorHAnsi" w:cstheme="minorHAnsi"/>
        </w:rPr>
        <w:t>ilag 1: Overordnet beskrivelse av de ytelser rammeavtalen gjelder og oversikt over de oppdragsgivere som kan tildele kontrakter under rammeavtalen</w:t>
      </w:r>
      <w:bookmarkEnd w:id="53"/>
      <w:r w:rsidR="00FA11C4" w:rsidRPr="000A0F9A">
        <w:rPr>
          <w:rFonts w:asciiTheme="minorHAnsi" w:hAnsiTheme="minorHAnsi" w:cstheme="minorHAnsi"/>
        </w:rPr>
        <w:t xml:space="preserve"> </w:t>
      </w:r>
    </w:p>
    <w:p w14:paraId="61199A7B" w14:textId="0DA75C2A" w:rsidR="00DB18A6" w:rsidRPr="00DB18A6" w:rsidRDefault="00DB18A6" w:rsidP="00DB18A6">
      <w:r>
        <w:t>&lt;Kundens kravspesifikasjon settes inn ved kontraktsinngåelse&gt;</w:t>
      </w:r>
    </w:p>
    <w:p w14:paraId="0F8BD8A8" w14:textId="77777777" w:rsidR="00FA11C4" w:rsidRPr="000A0F9A" w:rsidRDefault="00FA11C4" w:rsidP="00FA11C4">
      <w:pPr>
        <w:rPr>
          <w:rFonts w:asciiTheme="minorHAnsi" w:hAnsiTheme="minorHAnsi" w:cstheme="minorHAnsi"/>
          <w:i/>
          <w:sz w:val="20"/>
          <w:szCs w:val="20"/>
        </w:rPr>
      </w:pPr>
    </w:p>
    <w:p w14:paraId="2CF251BB" w14:textId="77777777" w:rsidR="00FA11C4" w:rsidRPr="000A0F9A" w:rsidRDefault="00FA11C4" w:rsidP="00A24F39">
      <w:pPr>
        <w:pStyle w:val="Overskrift2"/>
        <w:numPr>
          <w:ilvl w:val="0"/>
          <w:numId w:val="0"/>
        </w:numPr>
        <w:spacing w:before="0" w:after="0"/>
        <w:rPr>
          <w:rFonts w:asciiTheme="minorHAnsi" w:hAnsiTheme="minorHAnsi" w:cstheme="minorHAnsi"/>
          <w:sz w:val="22"/>
        </w:rPr>
      </w:pPr>
      <w:r w:rsidRPr="000A0F9A">
        <w:rPr>
          <w:rFonts w:asciiTheme="minorHAnsi" w:hAnsiTheme="minorHAnsi" w:cstheme="minorHAnsi"/>
          <w:sz w:val="22"/>
        </w:rPr>
        <w:t>Avtalens punkt 1.1 Formål og omfang</w:t>
      </w:r>
    </w:p>
    <w:p w14:paraId="28D5DD7C" w14:textId="77777777" w:rsidR="00FA11C4" w:rsidRPr="000A0F9A" w:rsidRDefault="00FA11C4" w:rsidP="00FA11C4">
      <w:pPr>
        <w:rPr>
          <w:rFonts w:asciiTheme="minorHAnsi" w:hAnsiTheme="minorHAnsi" w:cstheme="minorHAnsi"/>
        </w:rPr>
      </w:pPr>
    </w:p>
    <w:p w14:paraId="439A9931" w14:textId="77777777" w:rsidR="00FA11C4" w:rsidRPr="000A0F9A" w:rsidRDefault="00FA11C4" w:rsidP="00FA11C4">
      <w:pPr>
        <w:rPr>
          <w:rFonts w:asciiTheme="minorHAnsi" w:hAnsiTheme="minorHAnsi" w:cstheme="minorHAnsi"/>
        </w:rPr>
      </w:pPr>
    </w:p>
    <w:p w14:paraId="4E85C54F" w14:textId="2004A00A" w:rsidR="00FA11C4" w:rsidRPr="000A0F9A" w:rsidRDefault="00FA11C4" w:rsidP="00FA11C4">
      <w:pPr>
        <w:rPr>
          <w:rFonts w:asciiTheme="minorHAnsi" w:hAnsiTheme="minorHAnsi" w:cstheme="minorHAnsi"/>
          <w:i/>
          <w:sz w:val="20"/>
          <w:szCs w:val="20"/>
        </w:rPr>
      </w:pPr>
      <w:r w:rsidRPr="000A0F9A">
        <w:rPr>
          <w:rFonts w:asciiTheme="minorHAnsi" w:hAnsiTheme="minorHAnsi" w:cstheme="minorHAnsi"/>
        </w:rPr>
        <w:t xml:space="preserve">En oversikt over eventuelle andre oppdragsgivere enn Kunden som kan tildele kontrakter under rammeavtalen skal fremkomme her: </w:t>
      </w:r>
    </w:p>
    <w:p w14:paraId="0A57AB67" w14:textId="77777777" w:rsidR="00FA11C4" w:rsidRPr="000A0F9A" w:rsidRDefault="00FA11C4" w:rsidP="00FA11C4">
      <w:pPr>
        <w:rPr>
          <w:rFonts w:asciiTheme="minorHAnsi" w:hAnsiTheme="minorHAnsi" w:cstheme="minorHAnsi"/>
          <w:i/>
          <w:sz w:val="20"/>
          <w:szCs w:val="20"/>
        </w:rPr>
      </w:pPr>
    </w:p>
    <w:p w14:paraId="40AD2F39" w14:textId="689760B8" w:rsidR="00B24101" w:rsidRPr="00060AFF" w:rsidRDefault="003326A3" w:rsidP="00FA11C4">
      <w:pPr>
        <w:rPr>
          <w:rFonts w:asciiTheme="minorHAnsi" w:hAnsiTheme="minorHAnsi" w:cstheme="minorHAnsi"/>
          <w:b/>
          <w:bCs/>
          <w:iCs/>
          <w:sz w:val="28"/>
          <w:szCs w:val="28"/>
          <w:lang w:val="nn-NO"/>
        </w:rPr>
      </w:pPr>
      <w:proofErr w:type="spellStart"/>
      <w:r w:rsidRPr="00060AFF">
        <w:rPr>
          <w:rFonts w:asciiTheme="minorHAnsi" w:hAnsiTheme="minorHAnsi" w:cstheme="minorHAnsi"/>
          <w:b/>
          <w:bCs/>
          <w:iCs/>
          <w:sz w:val="28"/>
          <w:szCs w:val="28"/>
          <w:lang w:val="nn-NO"/>
        </w:rPr>
        <w:t>Rettighetshavere</w:t>
      </w:r>
      <w:proofErr w:type="spellEnd"/>
    </w:p>
    <w:p w14:paraId="678E0194" w14:textId="77777777" w:rsidR="008C1765" w:rsidRPr="00060AFF" w:rsidRDefault="008C1765" w:rsidP="00FA11C4">
      <w:pPr>
        <w:rPr>
          <w:rFonts w:asciiTheme="minorHAnsi" w:hAnsiTheme="minorHAnsi" w:cstheme="minorHAnsi"/>
          <w:b/>
          <w:bCs/>
          <w:iCs/>
          <w:sz w:val="28"/>
          <w:szCs w:val="28"/>
          <w:lang w:val="nn-NO"/>
        </w:rPr>
      </w:pPr>
    </w:p>
    <w:p w14:paraId="39FF6DDA" w14:textId="77777777" w:rsidR="004F2B80" w:rsidRPr="004F2B80" w:rsidRDefault="004F2B80" w:rsidP="004F2B80">
      <w:pPr>
        <w:rPr>
          <w:rFonts w:asciiTheme="minorHAnsi" w:hAnsiTheme="minorHAnsi" w:cstheme="minorHAnsi"/>
          <w:lang w:val="nn-NO"/>
        </w:rPr>
      </w:pPr>
      <w:r w:rsidRPr="004F2B80">
        <w:rPr>
          <w:rFonts w:asciiTheme="minorHAnsi" w:hAnsiTheme="minorHAnsi" w:cstheme="minorHAnsi"/>
          <w:lang w:val="nn-NO"/>
        </w:rPr>
        <w:t>Arkitektur- og designhøgskolen i Oslo</w:t>
      </w:r>
    </w:p>
    <w:p w14:paraId="17260A68" w14:textId="77777777" w:rsidR="004F2B80" w:rsidRPr="004F2B80" w:rsidRDefault="004F2B80" w:rsidP="004F2B80">
      <w:pPr>
        <w:rPr>
          <w:rFonts w:asciiTheme="minorHAnsi" w:hAnsiTheme="minorHAnsi" w:cstheme="minorHAnsi"/>
          <w:lang w:val="nn-NO"/>
        </w:rPr>
      </w:pPr>
      <w:r w:rsidRPr="004F2B80">
        <w:rPr>
          <w:rFonts w:asciiTheme="minorHAnsi" w:hAnsiTheme="minorHAnsi" w:cstheme="minorHAnsi"/>
          <w:lang w:val="nn-NO"/>
        </w:rPr>
        <w:t>Arkivverket</w:t>
      </w:r>
    </w:p>
    <w:p w14:paraId="2969F2D4" w14:textId="77777777" w:rsidR="004F2B80" w:rsidRPr="004F2B80" w:rsidRDefault="004F2B80" w:rsidP="004F2B80">
      <w:pPr>
        <w:rPr>
          <w:rFonts w:asciiTheme="minorHAnsi" w:hAnsiTheme="minorHAnsi" w:cstheme="minorHAnsi"/>
          <w:lang w:val="nn-NO"/>
        </w:rPr>
      </w:pPr>
      <w:r w:rsidRPr="004F2B80">
        <w:rPr>
          <w:rFonts w:asciiTheme="minorHAnsi" w:hAnsiTheme="minorHAnsi" w:cstheme="minorHAnsi"/>
          <w:lang w:val="nn-NO"/>
        </w:rPr>
        <w:t>Beitostølen Helsesportsenter</w:t>
      </w:r>
    </w:p>
    <w:p w14:paraId="60956796" w14:textId="77777777" w:rsidR="004F2B80" w:rsidRPr="004F2B80" w:rsidRDefault="004F2B80" w:rsidP="004F2B80">
      <w:pPr>
        <w:rPr>
          <w:rFonts w:asciiTheme="minorHAnsi" w:hAnsiTheme="minorHAnsi" w:cstheme="minorHAnsi"/>
          <w:lang w:val="nn-NO"/>
        </w:rPr>
      </w:pPr>
      <w:proofErr w:type="spellStart"/>
      <w:r w:rsidRPr="004F2B80">
        <w:rPr>
          <w:rFonts w:asciiTheme="minorHAnsi" w:hAnsiTheme="minorHAnsi" w:cstheme="minorHAnsi"/>
          <w:lang w:val="nn-NO"/>
        </w:rPr>
        <w:t>Cybernetica</w:t>
      </w:r>
      <w:proofErr w:type="spellEnd"/>
      <w:r w:rsidRPr="004F2B80">
        <w:rPr>
          <w:rFonts w:asciiTheme="minorHAnsi" w:hAnsiTheme="minorHAnsi" w:cstheme="minorHAnsi"/>
          <w:lang w:val="nn-NO"/>
        </w:rPr>
        <w:t xml:space="preserve"> AS</w:t>
      </w:r>
    </w:p>
    <w:p w14:paraId="318C085F" w14:textId="77777777" w:rsidR="004F2B80" w:rsidRDefault="004F2B80" w:rsidP="004F2B80">
      <w:pPr>
        <w:rPr>
          <w:rFonts w:asciiTheme="minorHAnsi" w:hAnsiTheme="minorHAnsi" w:cstheme="minorHAnsi"/>
          <w:lang w:val="nn-NO"/>
        </w:rPr>
      </w:pPr>
      <w:r w:rsidRPr="004F2B80">
        <w:rPr>
          <w:rFonts w:asciiTheme="minorHAnsi" w:hAnsiTheme="minorHAnsi" w:cstheme="minorHAnsi"/>
          <w:lang w:val="nn-NO"/>
        </w:rPr>
        <w:t xml:space="preserve">Dronning Mauds Minne Høgskole for </w:t>
      </w:r>
      <w:proofErr w:type="spellStart"/>
      <w:r w:rsidRPr="004F2B80">
        <w:rPr>
          <w:rFonts w:asciiTheme="minorHAnsi" w:hAnsiTheme="minorHAnsi" w:cstheme="minorHAnsi"/>
          <w:lang w:val="nn-NO"/>
        </w:rPr>
        <w:t>barnehagelærerutdanning</w:t>
      </w:r>
      <w:proofErr w:type="spellEnd"/>
    </w:p>
    <w:p w14:paraId="0ECA33A2" w14:textId="7E2B8033" w:rsidR="008578F5" w:rsidRPr="004F2B80" w:rsidRDefault="008578F5" w:rsidP="004F2B80">
      <w:pPr>
        <w:rPr>
          <w:rFonts w:asciiTheme="minorHAnsi" w:hAnsiTheme="minorHAnsi" w:cstheme="minorHAnsi"/>
          <w:lang w:val="nn-NO"/>
        </w:rPr>
      </w:pPr>
      <w:r w:rsidRPr="00891DF9">
        <w:rPr>
          <w:rFonts w:asciiTheme="minorHAnsi" w:hAnsiTheme="minorHAnsi" w:cstheme="minorHAnsi"/>
          <w:iCs/>
          <w:lang w:val="nn-NO"/>
        </w:rPr>
        <w:t xml:space="preserve">Fagskolen </w:t>
      </w:r>
      <w:proofErr w:type="spellStart"/>
      <w:r w:rsidRPr="00891DF9">
        <w:rPr>
          <w:rFonts w:asciiTheme="minorHAnsi" w:hAnsiTheme="minorHAnsi" w:cstheme="minorHAnsi"/>
          <w:iCs/>
          <w:lang w:val="nn-NO"/>
        </w:rPr>
        <w:t>Diakonova</w:t>
      </w:r>
      <w:proofErr w:type="spellEnd"/>
    </w:p>
    <w:p w14:paraId="6429E5D9" w14:textId="77777777" w:rsidR="004F2B80" w:rsidRDefault="004F2B80" w:rsidP="004F2B80">
      <w:pPr>
        <w:rPr>
          <w:rFonts w:asciiTheme="minorHAnsi" w:hAnsiTheme="minorHAnsi" w:cstheme="minorHAnsi"/>
          <w:lang w:val="nn-NO"/>
        </w:rPr>
      </w:pPr>
      <w:proofErr w:type="spellStart"/>
      <w:r w:rsidRPr="004F2B80">
        <w:rPr>
          <w:rFonts w:asciiTheme="minorHAnsi" w:hAnsiTheme="minorHAnsi" w:cstheme="minorHAnsi"/>
          <w:lang w:val="nn-NO"/>
        </w:rPr>
        <w:t>Framsenteret</w:t>
      </w:r>
      <w:proofErr w:type="spellEnd"/>
      <w:r w:rsidRPr="004F2B80">
        <w:rPr>
          <w:rFonts w:asciiTheme="minorHAnsi" w:hAnsiTheme="minorHAnsi" w:cstheme="minorHAnsi"/>
          <w:lang w:val="nn-NO"/>
        </w:rPr>
        <w:t xml:space="preserve"> Drift AS</w:t>
      </w:r>
    </w:p>
    <w:p w14:paraId="51600C49" w14:textId="1C04C610" w:rsidR="00380FED" w:rsidRPr="004F2B80" w:rsidRDefault="00380FED" w:rsidP="004F2B80">
      <w:pPr>
        <w:rPr>
          <w:rFonts w:asciiTheme="minorHAnsi" w:hAnsiTheme="minorHAnsi" w:cstheme="minorHAnsi"/>
          <w:lang w:val="nn-NO"/>
        </w:rPr>
      </w:pPr>
      <w:proofErr w:type="spellStart"/>
      <w:r>
        <w:rPr>
          <w:rFonts w:asciiTheme="minorHAnsi" w:hAnsiTheme="minorHAnsi" w:cstheme="minorHAnsi"/>
          <w:lang w:val="nn-NO"/>
        </w:rPr>
        <w:t>Havforsk</w:t>
      </w:r>
      <w:r w:rsidR="006725F9">
        <w:rPr>
          <w:rFonts w:asciiTheme="minorHAnsi" w:hAnsiTheme="minorHAnsi" w:cstheme="minorHAnsi"/>
          <w:lang w:val="nn-NO"/>
        </w:rPr>
        <w:t>ningsinstituttet</w:t>
      </w:r>
      <w:proofErr w:type="spellEnd"/>
    </w:p>
    <w:p w14:paraId="36639EA8" w14:textId="77777777" w:rsidR="004F2B80" w:rsidRPr="004F2B80" w:rsidRDefault="004F2B80" w:rsidP="004F2B80">
      <w:pPr>
        <w:rPr>
          <w:rFonts w:asciiTheme="minorHAnsi" w:hAnsiTheme="minorHAnsi" w:cstheme="minorHAnsi"/>
          <w:lang w:val="nn-NO"/>
        </w:rPr>
      </w:pPr>
      <w:r w:rsidRPr="004F2B80">
        <w:rPr>
          <w:rFonts w:asciiTheme="minorHAnsi" w:hAnsiTheme="minorHAnsi" w:cstheme="minorHAnsi"/>
          <w:lang w:val="nn-NO"/>
        </w:rPr>
        <w:t>Høgskolen i Molde</w:t>
      </w:r>
    </w:p>
    <w:p w14:paraId="26CA714B" w14:textId="77777777" w:rsidR="004F2B80" w:rsidRPr="004F2B80" w:rsidRDefault="004F2B80" w:rsidP="004F2B80">
      <w:pPr>
        <w:rPr>
          <w:rFonts w:asciiTheme="minorHAnsi" w:hAnsiTheme="minorHAnsi" w:cstheme="minorHAnsi"/>
          <w:lang w:val="nn-NO"/>
        </w:rPr>
      </w:pPr>
      <w:r w:rsidRPr="004F2B80">
        <w:rPr>
          <w:rFonts w:asciiTheme="minorHAnsi" w:hAnsiTheme="minorHAnsi" w:cstheme="minorHAnsi"/>
          <w:lang w:val="nn-NO"/>
        </w:rPr>
        <w:t>Høgskolen i Østfold</w:t>
      </w:r>
    </w:p>
    <w:p w14:paraId="3F69110E" w14:textId="77777777" w:rsidR="004F2B80" w:rsidRPr="004F2B80" w:rsidRDefault="004F2B80" w:rsidP="004F2B80">
      <w:pPr>
        <w:rPr>
          <w:rFonts w:asciiTheme="minorHAnsi" w:hAnsiTheme="minorHAnsi" w:cstheme="minorHAnsi"/>
          <w:lang w:val="nn-NO"/>
        </w:rPr>
      </w:pPr>
      <w:r w:rsidRPr="004F2B80">
        <w:rPr>
          <w:rFonts w:asciiTheme="minorHAnsi" w:hAnsiTheme="minorHAnsi" w:cstheme="minorHAnsi"/>
          <w:lang w:val="nn-NO"/>
        </w:rPr>
        <w:t>Høgskulen i Volda</w:t>
      </w:r>
    </w:p>
    <w:p w14:paraId="3CC01283" w14:textId="77777777" w:rsidR="004F2B80" w:rsidRPr="004F2B80" w:rsidRDefault="004F2B80" w:rsidP="004F2B80">
      <w:pPr>
        <w:rPr>
          <w:rFonts w:asciiTheme="minorHAnsi" w:hAnsiTheme="minorHAnsi" w:cstheme="minorHAnsi"/>
          <w:lang w:val="nn-NO"/>
        </w:rPr>
      </w:pPr>
      <w:r w:rsidRPr="004F2B80">
        <w:rPr>
          <w:rFonts w:asciiTheme="minorHAnsi" w:hAnsiTheme="minorHAnsi" w:cstheme="minorHAnsi"/>
          <w:lang w:val="nn-NO"/>
        </w:rPr>
        <w:t>Høgskulen på Vestlandet</w:t>
      </w:r>
    </w:p>
    <w:p w14:paraId="2F930FEC" w14:textId="77777777" w:rsidR="004F2B80" w:rsidRPr="004F2B80" w:rsidRDefault="004F2B80" w:rsidP="004F2B80">
      <w:pPr>
        <w:rPr>
          <w:rFonts w:asciiTheme="minorHAnsi" w:hAnsiTheme="minorHAnsi" w:cstheme="minorHAnsi"/>
          <w:lang w:val="nn-NO"/>
        </w:rPr>
      </w:pPr>
      <w:r w:rsidRPr="004F2B80">
        <w:rPr>
          <w:rFonts w:asciiTheme="minorHAnsi" w:hAnsiTheme="minorHAnsi" w:cstheme="minorHAnsi"/>
          <w:lang w:val="nn-NO"/>
        </w:rPr>
        <w:t xml:space="preserve">Institutt for </w:t>
      </w:r>
      <w:proofErr w:type="spellStart"/>
      <w:r w:rsidRPr="004F2B80">
        <w:rPr>
          <w:rFonts w:asciiTheme="minorHAnsi" w:hAnsiTheme="minorHAnsi" w:cstheme="minorHAnsi"/>
          <w:lang w:val="nn-NO"/>
        </w:rPr>
        <w:t>samfunnsforskning</w:t>
      </w:r>
      <w:proofErr w:type="spellEnd"/>
    </w:p>
    <w:p w14:paraId="37D68C87" w14:textId="77777777" w:rsidR="004F2B80" w:rsidRPr="004F2B80" w:rsidRDefault="004F2B80" w:rsidP="004F2B80">
      <w:pPr>
        <w:rPr>
          <w:rFonts w:asciiTheme="minorHAnsi" w:hAnsiTheme="minorHAnsi" w:cstheme="minorHAnsi"/>
          <w:lang w:val="nn-NO"/>
        </w:rPr>
      </w:pPr>
      <w:proofErr w:type="spellStart"/>
      <w:r w:rsidRPr="004F2B80">
        <w:rPr>
          <w:rFonts w:asciiTheme="minorHAnsi" w:hAnsiTheme="minorHAnsi" w:cstheme="minorHAnsi"/>
          <w:lang w:val="nn-NO"/>
        </w:rPr>
        <w:t>Kommunearkivinstitusjonenes</w:t>
      </w:r>
      <w:proofErr w:type="spellEnd"/>
      <w:r w:rsidRPr="004F2B80">
        <w:rPr>
          <w:rFonts w:asciiTheme="minorHAnsi" w:hAnsiTheme="minorHAnsi" w:cstheme="minorHAnsi"/>
          <w:lang w:val="nn-NO"/>
        </w:rPr>
        <w:t xml:space="preserve"> Digitale Ressurssenter SA</w:t>
      </w:r>
    </w:p>
    <w:p w14:paraId="3CD9EEEF" w14:textId="77777777" w:rsidR="004F2B80" w:rsidRPr="004F2B80" w:rsidRDefault="004F2B80" w:rsidP="004F2B80">
      <w:pPr>
        <w:rPr>
          <w:rFonts w:asciiTheme="minorHAnsi" w:hAnsiTheme="minorHAnsi" w:cstheme="minorHAnsi"/>
          <w:lang w:val="nn-NO"/>
        </w:rPr>
      </w:pPr>
      <w:r w:rsidRPr="004F2B80">
        <w:rPr>
          <w:rFonts w:asciiTheme="minorHAnsi" w:hAnsiTheme="minorHAnsi" w:cstheme="minorHAnsi"/>
          <w:lang w:val="nn-NO"/>
        </w:rPr>
        <w:t>Kunsthøgskolen i Oslo</w:t>
      </w:r>
    </w:p>
    <w:p w14:paraId="0FB02324" w14:textId="77777777" w:rsidR="004F2B80" w:rsidRPr="004F2B80" w:rsidRDefault="004F2B80" w:rsidP="004F2B80">
      <w:pPr>
        <w:rPr>
          <w:rFonts w:asciiTheme="minorHAnsi" w:hAnsiTheme="minorHAnsi" w:cstheme="minorHAnsi"/>
          <w:lang w:val="nn-NO"/>
        </w:rPr>
      </w:pPr>
      <w:r w:rsidRPr="004F2B80">
        <w:rPr>
          <w:rFonts w:asciiTheme="minorHAnsi" w:hAnsiTheme="minorHAnsi" w:cstheme="minorHAnsi"/>
          <w:lang w:val="nn-NO"/>
        </w:rPr>
        <w:t xml:space="preserve">MF </w:t>
      </w:r>
      <w:proofErr w:type="spellStart"/>
      <w:r w:rsidRPr="004F2B80">
        <w:rPr>
          <w:rFonts w:asciiTheme="minorHAnsi" w:hAnsiTheme="minorHAnsi" w:cstheme="minorHAnsi"/>
          <w:lang w:val="nn-NO"/>
        </w:rPr>
        <w:t>vitenskapelig</w:t>
      </w:r>
      <w:proofErr w:type="spellEnd"/>
      <w:r w:rsidRPr="004F2B80">
        <w:rPr>
          <w:rFonts w:asciiTheme="minorHAnsi" w:hAnsiTheme="minorHAnsi" w:cstheme="minorHAnsi"/>
          <w:lang w:val="nn-NO"/>
        </w:rPr>
        <w:t xml:space="preserve"> </w:t>
      </w:r>
      <w:proofErr w:type="spellStart"/>
      <w:r w:rsidRPr="004F2B80">
        <w:rPr>
          <w:rFonts w:asciiTheme="minorHAnsi" w:hAnsiTheme="minorHAnsi" w:cstheme="minorHAnsi"/>
          <w:lang w:val="nn-NO"/>
        </w:rPr>
        <w:t>høyskole</w:t>
      </w:r>
      <w:proofErr w:type="spellEnd"/>
    </w:p>
    <w:p w14:paraId="7340C729" w14:textId="77777777" w:rsidR="004F2B80" w:rsidRPr="004F2B80" w:rsidRDefault="004F2B80" w:rsidP="004F2B80">
      <w:pPr>
        <w:rPr>
          <w:rFonts w:asciiTheme="minorHAnsi" w:hAnsiTheme="minorHAnsi" w:cstheme="minorHAnsi"/>
          <w:lang w:val="nn-NO"/>
        </w:rPr>
      </w:pPr>
      <w:r w:rsidRPr="004F2B80">
        <w:rPr>
          <w:rFonts w:asciiTheme="minorHAnsi" w:hAnsiTheme="minorHAnsi" w:cstheme="minorHAnsi"/>
          <w:lang w:val="nn-NO"/>
        </w:rPr>
        <w:t>NIFU</w:t>
      </w:r>
    </w:p>
    <w:p w14:paraId="17255ABF" w14:textId="77777777" w:rsidR="004F2B80" w:rsidRPr="004F2B80" w:rsidRDefault="004F2B80" w:rsidP="004F2B80">
      <w:pPr>
        <w:rPr>
          <w:rFonts w:asciiTheme="minorHAnsi" w:hAnsiTheme="minorHAnsi" w:cstheme="minorHAnsi"/>
          <w:lang w:val="nn-NO"/>
        </w:rPr>
      </w:pPr>
      <w:r w:rsidRPr="004F2B80">
        <w:rPr>
          <w:rFonts w:asciiTheme="minorHAnsi" w:hAnsiTheme="minorHAnsi" w:cstheme="minorHAnsi"/>
          <w:lang w:val="nn-NO"/>
        </w:rPr>
        <w:t>NILU</w:t>
      </w:r>
    </w:p>
    <w:p w14:paraId="0F1705C4" w14:textId="77777777" w:rsidR="004F2B80" w:rsidRPr="004F2B80" w:rsidRDefault="004F2B80" w:rsidP="004F2B80">
      <w:pPr>
        <w:rPr>
          <w:rFonts w:asciiTheme="minorHAnsi" w:hAnsiTheme="minorHAnsi" w:cstheme="minorHAnsi"/>
          <w:lang w:val="nn-NO"/>
        </w:rPr>
      </w:pPr>
      <w:r w:rsidRPr="004F2B80">
        <w:rPr>
          <w:rFonts w:asciiTheme="minorHAnsi" w:hAnsiTheme="minorHAnsi" w:cstheme="minorHAnsi"/>
          <w:lang w:val="nn-NO"/>
        </w:rPr>
        <w:t>NIVA</w:t>
      </w:r>
    </w:p>
    <w:p w14:paraId="0144E269" w14:textId="77777777" w:rsidR="004F2B80" w:rsidRPr="004F2B80" w:rsidRDefault="004F2B80" w:rsidP="004F2B80">
      <w:pPr>
        <w:rPr>
          <w:rFonts w:asciiTheme="minorHAnsi" w:hAnsiTheme="minorHAnsi" w:cstheme="minorHAnsi"/>
          <w:lang w:val="nn-NO"/>
        </w:rPr>
      </w:pPr>
      <w:r w:rsidRPr="004F2B80">
        <w:rPr>
          <w:rFonts w:asciiTheme="minorHAnsi" w:hAnsiTheme="minorHAnsi" w:cstheme="minorHAnsi"/>
          <w:lang w:val="nn-NO"/>
        </w:rPr>
        <w:t>NLA Høgskolen</w:t>
      </w:r>
    </w:p>
    <w:p w14:paraId="4AAE7E15" w14:textId="77777777" w:rsidR="004F2B80" w:rsidRPr="004F2B80" w:rsidRDefault="004F2B80" w:rsidP="004F2B80">
      <w:pPr>
        <w:rPr>
          <w:rFonts w:asciiTheme="minorHAnsi" w:hAnsiTheme="minorHAnsi" w:cstheme="minorHAnsi"/>
          <w:lang w:val="nn-NO"/>
        </w:rPr>
      </w:pPr>
      <w:r w:rsidRPr="004F2B80">
        <w:rPr>
          <w:rFonts w:asciiTheme="minorHAnsi" w:hAnsiTheme="minorHAnsi" w:cstheme="minorHAnsi"/>
          <w:lang w:val="nn-NO"/>
        </w:rPr>
        <w:t>NMBU</w:t>
      </w:r>
    </w:p>
    <w:p w14:paraId="2327BE5A" w14:textId="77777777" w:rsidR="004F2B80" w:rsidRPr="004F2B80" w:rsidRDefault="004F2B80" w:rsidP="004F2B80">
      <w:pPr>
        <w:rPr>
          <w:rFonts w:asciiTheme="minorHAnsi" w:hAnsiTheme="minorHAnsi" w:cstheme="minorHAnsi"/>
          <w:lang w:val="nn-NO"/>
        </w:rPr>
      </w:pPr>
      <w:r w:rsidRPr="004F2B80">
        <w:rPr>
          <w:rFonts w:asciiTheme="minorHAnsi" w:hAnsiTheme="minorHAnsi" w:cstheme="minorHAnsi"/>
          <w:lang w:val="nn-NO"/>
        </w:rPr>
        <w:t>Nofima AS</w:t>
      </w:r>
    </w:p>
    <w:p w14:paraId="46BE5604" w14:textId="77777777" w:rsidR="004F2B80" w:rsidRPr="004F2B80" w:rsidRDefault="004F2B80" w:rsidP="004F2B80">
      <w:pPr>
        <w:rPr>
          <w:rFonts w:asciiTheme="minorHAnsi" w:hAnsiTheme="minorHAnsi" w:cstheme="minorHAnsi"/>
          <w:lang w:val="nn-NO"/>
        </w:rPr>
      </w:pPr>
      <w:r w:rsidRPr="004F2B80">
        <w:rPr>
          <w:rFonts w:asciiTheme="minorHAnsi" w:hAnsiTheme="minorHAnsi" w:cstheme="minorHAnsi"/>
          <w:lang w:val="nn-NO"/>
        </w:rPr>
        <w:t>NOKUT</w:t>
      </w:r>
    </w:p>
    <w:p w14:paraId="0EF6B0B2" w14:textId="77777777" w:rsidR="004F2B80" w:rsidRPr="004F2B80" w:rsidRDefault="004F2B80" w:rsidP="004F2B80">
      <w:pPr>
        <w:rPr>
          <w:rFonts w:asciiTheme="minorHAnsi" w:hAnsiTheme="minorHAnsi" w:cstheme="minorHAnsi"/>
          <w:lang w:val="nn-NO"/>
        </w:rPr>
      </w:pPr>
      <w:r w:rsidRPr="004F2B80">
        <w:rPr>
          <w:rFonts w:asciiTheme="minorHAnsi" w:hAnsiTheme="minorHAnsi" w:cstheme="minorHAnsi"/>
          <w:lang w:val="nn-NO"/>
        </w:rPr>
        <w:t>Nord universitet</w:t>
      </w:r>
    </w:p>
    <w:p w14:paraId="28E55CF4" w14:textId="77777777" w:rsidR="004F2B80" w:rsidRPr="004F2B80" w:rsidRDefault="004F2B80" w:rsidP="004F2B80">
      <w:pPr>
        <w:rPr>
          <w:rFonts w:asciiTheme="minorHAnsi" w:hAnsiTheme="minorHAnsi" w:cstheme="minorHAnsi"/>
          <w:lang w:val="nn-NO"/>
        </w:rPr>
      </w:pPr>
      <w:r w:rsidRPr="004F2B80">
        <w:rPr>
          <w:rFonts w:asciiTheme="minorHAnsi" w:hAnsiTheme="minorHAnsi" w:cstheme="minorHAnsi"/>
          <w:lang w:val="nn-NO"/>
        </w:rPr>
        <w:t>Nordlandsforskning AS</w:t>
      </w:r>
    </w:p>
    <w:p w14:paraId="022BD0A4" w14:textId="77777777" w:rsidR="004F2B80" w:rsidRPr="004F2B80" w:rsidRDefault="004F2B80" w:rsidP="004F2B80">
      <w:pPr>
        <w:rPr>
          <w:rFonts w:asciiTheme="minorHAnsi" w:hAnsiTheme="minorHAnsi" w:cstheme="minorHAnsi"/>
          <w:lang w:val="nn-NO"/>
        </w:rPr>
      </w:pPr>
      <w:r w:rsidRPr="004F2B80">
        <w:rPr>
          <w:rFonts w:asciiTheme="minorHAnsi" w:hAnsiTheme="minorHAnsi" w:cstheme="minorHAnsi"/>
          <w:lang w:val="nn-NO"/>
        </w:rPr>
        <w:t xml:space="preserve">Norges geologiske </w:t>
      </w:r>
      <w:proofErr w:type="spellStart"/>
      <w:r w:rsidRPr="004F2B80">
        <w:rPr>
          <w:rFonts w:asciiTheme="minorHAnsi" w:hAnsiTheme="minorHAnsi" w:cstheme="minorHAnsi"/>
          <w:lang w:val="nn-NO"/>
        </w:rPr>
        <w:t>undersøkelse</w:t>
      </w:r>
      <w:proofErr w:type="spellEnd"/>
    </w:p>
    <w:p w14:paraId="65EFC871" w14:textId="77777777" w:rsidR="004F2B80" w:rsidRPr="004F2B80" w:rsidRDefault="004F2B80" w:rsidP="004F2B80">
      <w:pPr>
        <w:rPr>
          <w:rFonts w:asciiTheme="minorHAnsi" w:hAnsiTheme="minorHAnsi" w:cstheme="minorHAnsi"/>
          <w:lang w:val="nn-NO"/>
        </w:rPr>
      </w:pPr>
      <w:r w:rsidRPr="004F2B80">
        <w:rPr>
          <w:rFonts w:asciiTheme="minorHAnsi" w:hAnsiTheme="minorHAnsi" w:cstheme="minorHAnsi"/>
          <w:lang w:val="nn-NO"/>
        </w:rPr>
        <w:t>Norges musikkhøgskole</w:t>
      </w:r>
    </w:p>
    <w:p w14:paraId="3AE97EFB" w14:textId="77777777" w:rsidR="004F2B80" w:rsidRPr="004F2B80" w:rsidRDefault="004F2B80" w:rsidP="004F2B80">
      <w:pPr>
        <w:rPr>
          <w:rFonts w:asciiTheme="minorHAnsi" w:hAnsiTheme="minorHAnsi" w:cstheme="minorHAnsi"/>
          <w:lang w:val="nn-NO"/>
        </w:rPr>
      </w:pPr>
      <w:r w:rsidRPr="004F2B80">
        <w:rPr>
          <w:rFonts w:asciiTheme="minorHAnsi" w:hAnsiTheme="minorHAnsi" w:cstheme="minorHAnsi"/>
          <w:lang w:val="nn-NO"/>
        </w:rPr>
        <w:t>NORSAR</w:t>
      </w:r>
    </w:p>
    <w:p w14:paraId="2AB92B31" w14:textId="77777777" w:rsidR="004F2B80" w:rsidRPr="004F2B80" w:rsidRDefault="004F2B80" w:rsidP="004F2B80">
      <w:pPr>
        <w:rPr>
          <w:rFonts w:asciiTheme="minorHAnsi" w:hAnsiTheme="minorHAnsi" w:cstheme="minorHAnsi"/>
          <w:lang w:val="nn-NO"/>
        </w:rPr>
      </w:pPr>
      <w:r w:rsidRPr="004F2B80">
        <w:rPr>
          <w:rFonts w:asciiTheme="minorHAnsi" w:hAnsiTheme="minorHAnsi" w:cstheme="minorHAnsi"/>
          <w:lang w:val="nn-NO"/>
        </w:rPr>
        <w:t>Norsk Regnesentral</w:t>
      </w:r>
    </w:p>
    <w:p w14:paraId="1CBABFA2" w14:textId="77777777" w:rsidR="004F2B80" w:rsidRPr="004F2B80" w:rsidRDefault="004F2B80" w:rsidP="004F2B80">
      <w:pPr>
        <w:rPr>
          <w:rFonts w:asciiTheme="minorHAnsi" w:hAnsiTheme="minorHAnsi" w:cstheme="minorHAnsi"/>
          <w:lang w:val="nn-NO"/>
        </w:rPr>
      </w:pPr>
      <w:r w:rsidRPr="004F2B80">
        <w:rPr>
          <w:rFonts w:asciiTheme="minorHAnsi" w:hAnsiTheme="minorHAnsi" w:cstheme="minorHAnsi"/>
          <w:lang w:val="nn-NO"/>
        </w:rPr>
        <w:t>NTNU</w:t>
      </w:r>
    </w:p>
    <w:p w14:paraId="4356729B" w14:textId="77777777" w:rsidR="004F2B80" w:rsidRPr="004F2B80" w:rsidRDefault="004F2B80" w:rsidP="004F2B80">
      <w:pPr>
        <w:rPr>
          <w:rFonts w:asciiTheme="minorHAnsi" w:hAnsiTheme="minorHAnsi" w:cstheme="minorHAnsi"/>
          <w:lang w:val="nn-NO"/>
        </w:rPr>
      </w:pPr>
      <w:r w:rsidRPr="004F2B80">
        <w:rPr>
          <w:rFonts w:asciiTheme="minorHAnsi" w:hAnsiTheme="minorHAnsi" w:cstheme="minorHAnsi"/>
          <w:lang w:val="nn-NO"/>
        </w:rPr>
        <w:t>OsloMet – storbyuniversitetet</w:t>
      </w:r>
    </w:p>
    <w:p w14:paraId="66778C75" w14:textId="77777777" w:rsidR="004F2B80" w:rsidRPr="004F2B80" w:rsidRDefault="004F2B80" w:rsidP="004F2B80">
      <w:pPr>
        <w:rPr>
          <w:rFonts w:asciiTheme="minorHAnsi" w:hAnsiTheme="minorHAnsi" w:cstheme="minorHAnsi"/>
          <w:lang w:val="nn-NO"/>
        </w:rPr>
      </w:pPr>
      <w:r w:rsidRPr="004F2B80">
        <w:rPr>
          <w:rFonts w:asciiTheme="minorHAnsi" w:hAnsiTheme="minorHAnsi" w:cstheme="minorHAnsi"/>
          <w:lang w:val="nn-NO"/>
        </w:rPr>
        <w:t>Politihøgskolen</w:t>
      </w:r>
    </w:p>
    <w:p w14:paraId="135450C7" w14:textId="77777777" w:rsidR="004F2B80" w:rsidRPr="004F2B80" w:rsidRDefault="004F2B80" w:rsidP="004F2B80">
      <w:pPr>
        <w:rPr>
          <w:rFonts w:asciiTheme="minorHAnsi" w:hAnsiTheme="minorHAnsi" w:cstheme="minorHAnsi"/>
          <w:lang w:val="nn-NO"/>
        </w:rPr>
      </w:pPr>
      <w:proofErr w:type="spellStart"/>
      <w:r w:rsidRPr="004F2B80">
        <w:rPr>
          <w:rFonts w:asciiTheme="minorHAnsi" w:hAnsiTheme="minorHAnsi" w:cstheme="minorHAnsi"/>
          <w:lang w:val="nn-NO"/>
        </w:rPr>
        <w:lastRenderedPageBreak/>
        <w:t>Ruralis</w:t>
      </w:r>
      <w:proofErr w:type="spellEnd"/>
      <w:r w:rsidRPr="004F2B80">
        <w:rPr>
          <w:rFonts w:asciiTheme="minorHAnsi" w:hAnsiTheme="minorHAnsi" w:cstheme="minorHAnsi"/>
          <w:lang w:val="nn-NO"/>
        </w:rPr>
        <w:t xml:space="preserve"> - Institutt for rural- og </w:t>
      </w:r>
      <w:proofErr w:type="spellStart"/>
      <w:r w:rsidRPr="004F2B80">
        <w:rPr>
          <w:rFonts w:asciiTheme="minorHAnsi" w:hAnsiTheme="minorHAnsi" w:cstheme="minorHAnsi"/>
          <w:lang w:val="nn-NO"/>
        </w:rPr>
        <w:t>regionalforskning</w:t>
      </w:r>
      <w:proofErr w:type="spellEnd"/>
    </w:p>
    <w:p w14:paraId="24ABA7D4" w14:textId="77777777" w:rsidR="004F2B80" w:rsidRPr="004F2B80" w:rsidRDefault="004F2B80" w:rsidP="004F2B80">
      <w:pPr>
        <w:rPr>
          <w:rFonts w:asciiTheme="minorHAnsi" w:hAnsiTheme="minorHAnsi" w:cstheme="minorHAnsi"/>
          <w:lang w:val="nn-NO"/>
        </w:rPr>
      </w:pPr>
      <w:r w:rsidRPr="004F2B80">
        <w:rPr>
          <w:rFonts w:asciiTheme="minorHAnsi" w:hAnsiTheme="minorHAnsi" w:cstheme="minorHAnsi"/>
          <w:lang w:val="nn-NO"/>
        </w:rPr>
        <w:t>Sigma2 AS</w:t>
      </w:r>
    </w:p>
    <w:p w14:paraId="68523912" w14:textId="77777777" w:rsidR="004F2B80" w:rsidRPr="004F2B80" w:rsidRDefault="004F2B80" w:rsidP="004F2B80">
      <w:pPr>
        <w:rPr>
          <w:rFonts w:asciiTheme="minorHAnsi" w:hAnsiTheme="minorHAnsi" w:cstheme="minorHAnsi"/>
          <w:lang w:val="nn-NO"/>
        </w:rPr>
      </w:pPr>
      <w:r w:rsidRPr="004F2B80">
        <w:rPr>
          <w:rFonts w:asciiTheme="minorHAnsi" w:hAnsiTheme="minorHAnsi" w:cstheme="minorHAnsi"/>
          <w:lang w:val="nn-NO"/>
        </w:rPr>
        <w:t>Sikt</w:t>
      </w:r>
    </w:p>
    <w:p w14:paraId="35644533" w14:textId="77777777" w:rsidR="004F2B80" w:rsidRPr="004F2B80" w:rsidRDefault="004F2B80" w:rsidP="004F2B80">
      <w:pPr>
        <w:rPr>
          <w:rFonts w:asciiTheme="minorHAnsi" w:hAnsiTheme="minorHAnsi" w:cstheme="minorHAnsi"/>
          <w:lang w:val="nn-NO"/>
        </w:rPr>
      </w:pPr>
      <w:r w:rsidRPr="004F2B80">
        <w:rPr>
          <w:rFonts w:asciiTheme="minorHAnsi" w:hAnsiTheme="minorHAnsi" w:cstheme="minorHAnsi"/>
          <w:lang w:val="nn-NO"/>
        </w:rPr>
        <w:t xml:space="preserve">Stiftelsen Norsk institutt for </w:t>
      </w:r>
      <w:proofErr w:type="spellStart"/>
      <w:r w:rsidRPr="004F2B80">
        <w:rPr>
          <w:rFonts w:asciiTheme="minorHAnsi" w:hAnsiTheme="minorHAnsi" w:cstheme="minorHAnsi"/>
          <w:lang w:val="nn-NO"/>
        </w:rPr>
        <w:t>naturforskning</w:t>
      </w:r>
      <w:proofErr w:type="spellEnd"/>
    </w:p>
    <w:p w14:paraId="62BF9150" w14:textId="77777777" w:rsidR="004F2B80" w:rsidRPr="004F2B80" w:rsidRDefault="004F2B80" w:rsidP="004F2B80">
      <w:pPr>
        <w:rPr>
          <w:rFonts w:asciiTheme="minorHAnsi" w:hAnsiTheme="minorHAnsi" w:cstheme="minorHAnsi"/>
          <w:lang w:val="nn-NO"/>
        </w:rPr>
      </w:pPr>
      <w:r w:rsidRPr="004F2B80">
        <w:rPr>
          <w:rFonts w:asciiTheme="minorHAnsi" w:hAnsiTheme="minorHAnsi" w:cstheme="minorHAnsi"/>
          <w:lang w:val="nn-NO"/>
        </w:rPr>
        <w:t>UiT Norges arktiske universitet</w:t>
      </w:r>
    </w:p>
    <w:p w14:paraId="6A369775" w14:textId="77777777" w:rsidR="004F2B80" w:rsidRPr="004F2B80" w:rsidRDefault="004F2B80" w:rsidP="004F2B80">
      <w:pPr>
        <w:rPr>
          <w:rFonts w:asciiTheme="minorHAnsi" w:hAnsiTheme="minorHAnsi" w:cstheme="minorHAnsi"/>
          <w:lang w:val="nn-NO"/>
        </w:rPr>
      </w:pPr>
      <w:r w:rsidRPr="004F2B80">
        <w:rPr>
          <w:rFonts w:asciiTheme="minorHAnsi" w:hAnsiTheme="minorHAnsi" w:cstheme="minorHAnsi"/>
          <w:lang w:val="nn-NO"/>
        </w:rPr>
        <w:t>Universitetet i Agder</w:t>
      </w:r>
    </w:p>
    <w:p w14:paraId="4B5D44D6" w14:textId="77777777" w:rsidR="004F2B80" w:rsidRPr="004F2B80" w:rsidRDefault="004F2B80" w:rsidP="004F2B80">
      <w:pPr>
        <w:rPr>
          <w:rFonts w:asciiTheme="minorHAnsi" w:hAnsiTheme="minorHAnsi" w:cstheme="minorHAnsi"/>
          <w:lang w:val="nn-NO"/>
        </w:rPr>
      </w:pPr>
      <w:r w:rsidRPr="004F2B80">
        <w:rPr>
          <w:rFonts w:asciiTheme="minorHAnsi" w:hAnsiTheme="minorHAnsi" w:cstheme="minorHAnsi"/>
          <w:lang w:val="nn-NO"/>
        </w:rPr>
        <w:t xml:space="preserve">Universitetet i Bergen </w:t>
      </w:r>
    </w:p>
    <w:p w14:paraId="54269DB5" w14:textId="77777777" w:rsidR="004F2B80" w:rsidRPr="004F2B80" w:rsidRDefault="004F2B80" w:rsidP="004F2B80">
      <w:pPr>
        <w:rPr>
          <w:rFonts w:asciiTheme="minorHAnsi" w:hAnsiTheme="minorHAnsi" w:cstheme="minorHAnsi"/>
          <w:lang w:val="nn-NO"/>
        </w:rPr>
      </w:pPr>
      <w:r w:rsidRPr="004F2B80">
        <w:rPr>
          <w:rFonts w:asciiTheme="minorHAnsi" w:hAnsiTheme="minorHAnsi" w:cstheme="minorHAnsi"/>
          <w:lang w:val="nn-NO"/>
        </w:rPr>
        <w:t>Universitetet i Innlandet</w:t>
      </w:r>
    </w:p>
    <w:p w14:paraId="687D0C08" w14:textId="77777777" w:rsidR="004F2B80" w:rsidRPr="004F2B80" w:rsidRDefault="004F2B80" w:rsidP="004F2B80">
      <w:pPr>
        <w:rPr>
          <w:rFonts w:asciiTheme="minorHAnsi" w:hAnsiTheme="minorHAnsi" w:cstheme="minorHAnsi"/>
          <w:lang w:val="nn-NO"/>
        </w:rPr>
      </w:pPr>
      <w:r w:rsidRPr="004F2B80">
        <w:rPr>
          <w:rFonts w:asciiTheme="minorHAnsi" w:hAnsiTheme="minorHAnsi" w:cstheme="minorHAnsi"/>
          <w:lang w:val="nn-NO"/>
        </w:rPr>
        <w:t>Universitetet i Oslo</w:t>
      </w:r>
    </w:p>
    <w:p w14:paraId="20438299" w14:textId="77777777" w:rsidR="004F2B80" w:rsidRPr="008C330D" w:rsidRDefault="004F2B80" w:rsidP="004F2B80">
      <w:pPr>
        <w:rPr>
          <w:rFonts w:asciiTheme="minorHAnsi" w:hAnsiTheme="minorHAnsi" w:cstheme="minorHAnsi"/>
          <w:lang w:val="nn-NO"/>
        </w:rPr>
      </w:pPr>
      <w:r w:rsidRPr="008C330D">
        <w:rPr>
          <w:rFonts w:asciiTheme="minorHAnsi" w:hAnsiTheme="minorHAnsi" w:cstheme="minorHAnsi"/>
          <w:lang w:val="nn-NO"/>
        </w:rPr>
        <w:t>Universitetet i Stavanger</w:t>
      </w:r>
    </w:p>
    <w:p w14:paraId="58F5EC71" w14:textId="77777777" w:rsidR="004F2B80" w:rsidRPr="008C330D" w:rsidRDefault="004F2B80" w:rsidP="004F2B80">
      <w:pPr>
        <w:rPr>
          <w:rFonts w:asciiTheme="minorHAnsi" w:hAnsiTheme="minorHAnsi" w:cstheme="minorHAnsi"/>
          <w:lang w:val="nn-NO"/>
        </w:rPr>
      </w:pPr>
      <w:r w:rsidRPr="008C330D">
        <w:rPr>
          <w:rFonts w:asciiTheme="minorHAnsi" w:hAnsiTheme="minorHAnsi" w:cstheme="minorHAnsi"/>
          <w:lang w:val="nn-NO"/>
        </w:rPr>
        <w:t xml:space="preserve">Universitetet i </w:t>
      </w:r>
      <w:proofErr w:type="spellStart"/>
      <w:r w:rsidRPr="008C330D">
        <w:rPr>
          <w:rFonts w:asciiTheme="minorHAnsi" w:hAnsiTheme="minorHAnsi" w:cstheme="minorHAnsi"/>
          <w:lang w:val="nn-NO"/>
        </w:rPr>
        <w:t>Sørøst-Norge</w:t>
      </w:r>
      <w:proofErr w:type="spellEnd"/>
      <w:r w:rsidRPr="008C330D">
        <w:rPr>
          <w:rFonts w:asciiTheme="minorHAnsi" w:hAnsiTheme="minorHAnsi" w:cstheme="minorHAnsi"/>
          <w:lang w:val="nn-NO"/>
        </w:rPr>
        <w:t xml:space="preserve"> (USN)</w:t>
      </w:r>
    </w:p>
    <w:p w14:paraId="6D7C821D" w14:textId="77777777" w:rsidR="004F2B80" w:rsidRPr="003245D6" w:rsidRDefault="004F2B80" w:rsidP="004F2B80">
      <w:pPr>
        <w:rPr>
          <w:rFonts w:asciiTheme="minorHAnsi" w:hAnsiTheme="minorHAnsi" w:cstheme="minorHAnsi"/>
          <w:lang w:val="nn-NO"/>
        </w:rPr>
      </w:pPr>
      <w:r w:rsidRPr="003245D6">
        <w:rPr>
          <w:rFonts w:asciiTheme="minorHAnsi" w:hAnsiTheme="minorHAnsi" w:cstheme="minorHAnsi"/>
          <w:lang w:val="nn-NO"/>
        </w:rPr>
        <w:t>Universitetssenteret på Svalbard AS</w:t>
      </w:r>
    </w:p>
    <w:p w14:paraId="6CD5F68B" w14:textId="77777777" w:rsidR="001A64F0" w:rsidRPr="003245D6" w:rsidRDefault="004F2B80" w:rsidP="00FA11C4">
      <w:pPr>
        <w:rPr>
          <w:rFonts w:asciiTheme="minorHAnsi" w:hAnsiTheme="minorHAnsi" w:cstheme="minorHAnsi"/>
          <w:lang w:val="nn-NO"/>
        </w:rPr>
      </w:pPr>
      <w:r w:rsidRPr="003245D6">
        <w:rPr>
          <w:rFonts w:asciiTheme="minorHAnsi" w:hAnsiTheme="minorHAnsi" w:cstheme="minorHAnsi"/>
          <w:lang w:val="nn-NO"/>
        </w:rPr>
        <w:t>VID</w:t>
      </w:r>
    </w:p>
    <w:p w14:paraId="1ADC674E" w14:textId="777D8C6F" w:rsidR="0011253E" w:rsidRPr="003245D6" w:rsidRDefault="0039784A" w:rsidP="00FA11C4">
      <w:pPr>
        <w:rPr>
          <w:rFonts w:asciiTheme="minorHAnsi" w:hAnsiTheme="minorHAnsi" w:cstheme="minorHAnsi"/>
          <w:lang w:val="nn-NO"/>
        </w:rPr>
      </w:pPr>
      <w:r>
        <w:rPr>
          <w:rFonts w:asciiTheme="minorHAnsi" w:hAnsiTheme="minorHAnsi" w:cstheme="minorHAnsi"/>
        </w:rPr>
        <w:fldChar w:fldCharType="begin"/>
      </w:r>
      <w:r w:rsidRPr="003245D6">
        <w:rPr>
          <w:rFonts w:asciiTheme="minorHAnsi" w:hAnsiTheme="minorHAnsi" w:cstheme="minorHAnsi"/>
          <w:lang w:val="nn-NO"/>
        </w:rPr>
        <w:instrText xml:space="preserve"> LINK </w:instrText>
      </w:r>
      <w:r w:rsidR="007C6534" w:rsidRPr="003245D6">
        <w:rPr>
          <w:rFonts w:asciiTheme="minorHAnsi" w:hAnsiTheme="minorHAnsi" w:cstheme="minorHAnsi"/>
          <w:lang w:val="nn-NO"/>
        </w:rPr>
        <w:instrText xml:space="preserve">Excel.Sheet.12 https://isikt.sharepoint.com/sites/Anskaffelsesprosjekter-2025AV-utstyr/Shared%20Documents/2025%20AV%20-%20utstyr/00%20Administrativt/Påmelding%20-%20rettighetshavere/Påmelding%20til%20ny%20avtale%20for AV-utstyr.xlsx Sheet1!R2C1:R45C1 </w:instrText>
      </w:r>
      <w:r w:rsidRPr="003245D6">
        <w:rPr>
          <w:rFonts w:asciiTheme="minorHAnsi" w:hAnsiTheme="minorHAnsi" w:cstheme="minorHAnsi"/>
          <w:lang w:val="nn-NO"/>
        </w:rPr>
        <w:instrText xml:space="preserve">\a \f 5 \h  \* MERGEFORMAT </w:instrText>
      </w:r>
      <w:r>
        <w:rPr>
          <w:rFonts w:asciiTheme="minorHAnsi" w:hAnsiTheme="minorHAnsi" w:cstheme="minorHAnsi"/>
        </w:rPr>
        <w:fldChar w:fldCharType="separate"/>
      </w:r>
    </w:p>
    <w:p w14:paraId="0BEEB562" w14:textId="23AD9246" w:rsidR="000F3AF7" w:rsidRPr="003245D6" w:rsidRDefault="0039784A" w:rsidP="00FA11C4">
      <w:pPr>
        <w:rPr>
          <w:rFonts w:asciiTheme="minorHAnsi" w:hAnsiTheme="minorHAnsi" w:cstheme="minorHAnsi"/>
          <w:b/>
          <w:bCs/>
          <w:iCs/>
          <w:sz w:val="20"/>
          <w:szCs w:val="20"/>
          <w:lang w:val="nn-NO"/>
        </w:rPr>
      </w:pPr>
      <w:r>
        <w:rPr>
          <w:rFonts w:asciiTheme="minorHAnsi" w:hAnsiTheme="minorHAnsi" w:cstheme="minorHAnsi"/>
        </w:rPr>
        <w:fldChar w:fldCharType="end"/>
      </w:r>
    </w:p>
    <w:p w14:paraId="4F00FB24" w14:textId="77777777" w:rsidR="009B2B94" w:rsidRPr="00142A2A" w:rsidRDefault="009B2B94" w:rsidP="009B2B94">
      <w:pPr>
        <w:rPr>
          <w:rFonts w:asciiTheme="minorHAnsi" w:hAnsiTheme="minorHAnsi" w:cstheme="minorHAnsi"/>
          <w:iCs/>
        </w:rPr>
      </w:pPr>
      <w:r w:rsidRPr="00142A2A">
        <w:rPr>
          <w:rFonts w:asciiTheme="minorHAnsi" w:hAnsiTheme="minorHAnsi" w:cstheme="minorHAnsi"/>
          <w:iCs/>
        </w:rPr>
        <w:t>-          Statsbygg når de opptrer på vegne av UH-sektoren</w:t>
      </w:r>
    </w:p>
    <w:p w14:paraId="73AF70B0" w14:textId="77777777" w:rsidR="009B2B94" w:rsidRDefault="009B2B94" w:rsidP="009B2B94">
      <w:pPr>
        <w:rPr>
          <w:rFonts w:asciiTheme="minorHAnsi" w:hAnsiTheme="minorHAnsi" w:cstheme="minorHAnsi"/>
          <w:iCs/>
        </w:rPr>
      </w:pPr>
      <w:r w:rsidRPr="00142A2A">
        <w:rPr>
          <w:rFonts w:asciiTheme="minorHAnsi" w:hAnsiTheme="minorHAnsi" w:cstheme="minorHAnsi"/>
          <w:iCs/>
        </w:rPr>
        <w:t>-          Øvrige aktører når de opptrer på vegne av UH-sektoren</w:t>
      </w:r>
    </w:p>
    <w:p w14:paraId="2C37689E" w14:textId="77777777" w:rsidR="000F3AF7" w:rsidRPr="009B2B94" w:rsidRDefault="000F3AF7" w:rsidP="009B2B94">
      <w:pPr>
        <w:rPr>
          <w:rFonts w:asciiTheme="minorHAnsi" w:hAnsiTheme="minorHAnsi" w:cstheme="minorHAnsi"/>
          <w:iCs/>
        </w:rPr>
      </w:pPr>
    </w:p>
    <w:p w14:paraId="2C82FD42" w14:textId="77777777" w:rsidR="009B2B94" w:rsidRPr="009B2B94" w:rsidRDefault="009B2B94" w:rsidP="009B2B94">
      <w:pPr>
        <w:rPr>
          <w:rFonts w:asciiTheme="minorHAnsi" w:hAnsiTheme="minorHAnsi" w:cstheme="minorHAnsi"/>
          <w:iCs/>
        </w:rPr>
      </w:pPr>
    </w:p>
    <w:p w14:paraId="462C2319" w14:textId="77777777" w:rsidR="009B2B94" w:rsidRPr="00CF5551" w:rsidRDefault="009B2B94" w:rsidP="009B2B94">
      <w:pPr>
        <w:rPr>
          <w:rFonts w:asciiTheme="minorHAnsi" w:hAnsiTheme="minorHAnsi" w:cstheme="minorHAnsi"/>
          <w:b/>
          <w:bCs/>
          <w:iCs/>
          <w:sz w:val="28"/>
          <w:szCs w:val="28"/>
        </w:rPr>
      </w:pPr>
      <w:r w:rsidRPr="00CF5551">
        <w:rPr>
          <w:rFonts w:asciiTheme="minorHAnsi" w:hAnsiTheme="minorHAnsi" w:cstheme="minorHAnsi"/>
          <w:b/>
          <w:bCs/>
          <w:iCs/>
          <w:sz w:val="28"/>
          <w:szCs w:val="28"/>
        </w:rPr>
        <w:t>Opsjoner</w:t>
      </w:r>
    </w:p>
    <w:p w14:paraId="264B474E" w14:textId="4E7CE09D" w:rsidR="009B2B94" w:rsidRPr="009B2B94" w:rsidRDefault="009B2B94" w:rsidP="009B2B94">
      <w:pPr>
        <w:rPr>
          <w:rFonts w:asciiTheme="minorHAnsi" w:hAnsiTheme="minorHAnsi" w:cstheme="minorHAnsi"/>
          <w:iCs/>
        </w:rPr>
      </w:pPr>
      <w:r w:rsidRPr="009B2B94">
        <w:rPr>
          <w:rFonts w:asciiTheme="minorHAnsi" w:hAnsiTheme="minorHAnsi" w:cstheme="minorHAnsi"/>
          <w:iCs/>
        </w:rPr>
        <w:t xml:space="preserve">Dette er </w:t>
      </w:r>
      <w:r w:rsidR="00FF35A5">
        <w:rPr>
          <w:rFonts w:asciiTheme="minorHAnsi" w:hAnsiTheme="minorHAnsi" w:cstheme="minorHAnsi"/>
          <w:iCs/>
        </w:rPr>
        <w:t>Sikts</w:t>
      </w:r>
      <w:r w:rsidRPr="009B2B94">
        <w:rPr>
          <w:rFonts w:asciiTheme="minorHAnsi" w:hAnsiTheme="minorHAnsi" w:cstheme="minorHAnsi"/>
          <w:iCs/>
        </w:rPr>
        <w:t xml:space="preserve"> øvrige kunder som skal ha en opsjon på å kunne tre inn som Rettighetshaver til rammeavtalen. Opsjonshaverne har ingen plikt til å delta og kan velge å benytte andre rammeavtaler eller gjennomføre egne anskaffelser.</w:t>
      </w:r>
    </w:p>
    <w:p w14:paraId="30FB5148" w14:textId="77777777" w:rsidR="009B2B94" w:rsidRPr="009B2B94" w:rsidRDefault="009B2B94" w:rsidP="009B2B94">
      <w:pPr>
        <w:rPr>
          <w:rFonts w:asciiTheme="minorHAnsi" w:hAnsiTheme="minorHAnsi" w:cstheme="minorHAnsi"/>
          <w:iCs/>
        </w:rPr>
      </w:pPr>
    </w:p>
    <w:tbl>
      <w:tblPr>
        <w:tblW w:w="8222" w:type="dxa"/>
        <w:tblCellMar>
          <w:left w:w="70" w:type="dxa"/>
          <w:right w:w="70" w:type="dxa"/>
        </w:tblCellMar>
        <w:tblLook w:val="04A0" w:firstRow="1" w:lastRow="0" w:firstColumn="1" w:lastColumn="0" w:noHBand="0" w:noVBand="1"/>
      </w:tblPr>
      <w:tblGrid>
        <w:gridCol w:w="8222"/>
      </w:tblGrid>
      <w:tr w:rsidR="002E7FCE" w:rsidRPr="002E7FCE" w14:paraId="31795A24" w14:textId="77777777" w:rsidTr="00C70F61">
        <w:trPr>
          <w:trHeight w:val="290"/>
        </w:trPr>
        <w:tc>
          <w:tcPr>
            <w:tcW w:w="8222" w:type="dxa"/>
            <w:noWrap/>
            <w:vAlign w:val="bottom"/>
            <w:hideMark/>
          </w:tcPr>
          <w:p w14:paraId="02F5F9B6" w14:textId="77777777" w:rsidR="002E7FCE" w:rsidRPr="002E7FCE" w:rsidRDefault="002E7FCE" w:rsidP="002E7FCE">
            <w:pPr>
              <w:suppressAutoHyphens w:val="0"/>
              <w:rPr>
                <w:rFonts w:asciiTheme="minorHAnsi" w:hAnsiTheme="minorHAnsi" w:cstheme="minorHAnsi"/>
                <w:iCs/>
              </w:rPr>
            </w:pPr>
            <w:bookmarkStart w:id="54" w:name="_Toc423601666"/>
            <w:r w:rsidRPr="002E7FCE">
              <w:rPr>
                <w:rFonts w:asciiTheme="minorHAnsi" w:hAnsiTheme="minorHAnsi" w:cstheme="minorHAnsi"/>
                <w:iCs/>
              </w:rPr>
              <w:t>Akvaplan-Niva AS</w:t>
            </w:r>
          </w:p>
        </w:tc>
      </w:tr>
      <w:tr w:rsidR="002E7FCE" w:rsidRPr="002E7FCE" w14:paraId="3723C512" w14:textId="77777777" w:rsidTr="00C70F61">
        <w:trPr>
          <w:trHeight w:val="290"/>
        </w:trPr>
        <w:tc>
          <w:tcPr>
            <w:tcW w:w="8222" w:type="dxa"/>
            <w:noWrap/>
            <w:vAlign w:val="bottom"/>
            <w:hideMark/>
          </w:tcPr>
          <w:p w14:paraId="1783D234" w14:textId="77777777" w:rsidR="002E7FCE" w:rsidRPr="002E7FCE" w:rsidRDefault="002E7FCE" w:rsidP="002E7FCE">
            <w:pPr>
              <w:suppressAutoHyphens w:val="0"/>
              <w:rPr>
                <w:rFonts w:asciiTheme="minorHAnsi" w:hAnsiTheme="minorHAnsi" w:cstheme="minorHAnsi"/>
                <w:iCs/>
              </w:rPr>
            </w:pPr>
            <w:r w:rsidRPr="002E7FCE">
              <w:rPr>
                <w:rFonts w:asciiTheme="minorHAnsi" w:hAnsiTheme="minorHAnsi" w:cstheme="minorHAnsi"/>
                <w:iCs/>
              </w:rPr>
              <w:t>Andøya Space AS</w:t>
            </w:r>
          </w:p>
        </w:tc>
      </w:tr>
      <w:tr w:rsidR="002E7FCE" w:rsidRPr="002E7FCE" w14:paraId="6BE2117D" w14:textId="77777777" w:rsidTr="00C70F61">
        <w:trPr>
          <w:trHeight w:val="290"/>
        </w:trPr>
        <w:tc>
          <w:tcPr>
            <w:tcW w:w="8222" w:type="dxa"/>
            <w:noWrap/>
            <w:vAlign w:val="bottom"/>
            <w:hideMark/>
          </w:tcPr>
          <w:p w14:paraId="724C1582" w14:textId="77777777" w:rsidR="002E7FCE" w:rsidRPr="002E7FCE" w:rsidRDefault="002E7FCE" w:rsidP="002E7FCE">
            <w:pPr>
              <w:suppressAutoHyphens w:val="0"/>
              <w:rPr>
                <w:rFonts w:asciiTheme="minorHAnsi" w:hAnsiTheme="minorHAnsi" w:cstheme="minorHAnsi"/>
                <w:iCs/>
              </w:rPr>
            </w:pPr>
            <w:r w:rsidRPr="002E7FCE">
              <w:rPr>
                <w:rFonts w:asciiTheme="minorHAnsi" w:hAnsiTheme="minorHAnsi" w:cstheme="minorHAnsi"/>
                <w:iCs/>
              </w:rPr>
              <w:t>Ansgar høyskole AS</w:t>
            </w:r>
          </w:p>
        </w:tc>
      </w:tr>
      <w:tr w:rsidR="002E7FCE" w:rsidRPr="002E7FCE" w14:paraId="71469126" w14:textId="77777777" w:rsidTr="00C70F61">
        <w:trPr>
          <w:trHeight w:val="290"/>
        </w:trPr>
        <w:tc>
          <w:tcPr>
            <w:tcW w:w="8222" w:type="dxa"/>
            <w:noWrap/>
            <w:vAlign w:val="bottom"/>
            <w:hideMark/>
          </w:tcPr>
          <w:p w14:paraId="74C454C2" w14:textId="77777777" w:rsidR="002E7FCE" w:rsidRDefault="002E7FCE" w:rsidP="002E7FCE">
            <w:pPr>
              <w:suppressAutoHyphens w:val="0"/>
              <w:rPr>
                <w:rFonts w:asciiTheme="minorHAnsi" w:hAnsiTheme="minorHAnsi" w:cstheme="minorHAnsi"/>
                <w:iCs/>
              </w:rPr>
            </w:pPr>
            <w:r w:rsidRPr="002E7FCE">
              <w:rPr>
                <w:rFonts w:asciiTheme="minorHAnsi" w:hAnsiTheme="minorHAnsi" w:cstheme="minorHAnsi"/>
                <w:iCs/>
              </w:rPr>
              <w:t>Artsdatabanken</w:t>
            </w:r>
          </w:p>
          <w:p w14:paraId="164B54CE" w14:textId="0FFEA1DE" w:rsidR="00D76559" w:rsidRDefault="00D76559" w:rsidP="002E7FCE">
            <w:pPr>
              <w:suppressAutoHyphens w:val="0"/>
              <w:rPr>
                <w:rFonts w:asciiTheme="minorHAnsi" w:hAnsiTheme="minorHAnsi" w:cstheme="minorHAnsi"/>
                <w:iCs/>
              </w:rPr>
            </w:pPr>
            <w:r>
              <w:rPr>
                <w:rFonts w:asciiTheme="minorHAnsi" w:hAnsiTheme="minorHAnsi" w:cstheme="minorHAnsi"/>
                <w:iCs/>
              </w:rPr>
              <w:t>Chr. Michel</w:t>
            </w:r>
            <w:r w:rsidR="00A06D87">
              <w:rPr>
                <w:rFonts w:asciiTheme="minorHAnsi" w:hAnsiTheme="minorHAnsi" w:cstheme="minorHAnsi"/>
                <w:iCs/>
              </w:rPr>
              <w:t>sens Institutt</w:t>
            </w:r>
          </w:p>
          <w:p w14:paraId="5AC5CC97" w14:textId="5E77FCA5" w:rsidR="005B37D2" w:rsidRPr="002E7FCE" w:rsidRDefault="00A06D87" w:rsidP="00A60592">
            <w:pPr>
              <w:suppressAutoHyphens w:val="0"/>
              <w:rPr>
                <w:rFonts w:asciiTheme="minorHAnsi" w:hAnsiTheme="minorHAnsi" w:cstheme="minorHAnsi"/>
                <w:iCs/>
              </w:rPr>
            </w:pPr>
            <w:r w:rsidRPr="00A06D87">
              <w:rPr>
                <w:rFonts w:asciiTheme="minorHAnsi" w:hAnsiTheme="minorHAnsi" w:cstheme="minorHAnsi"/>
                <w:iCs/>
              </w:rPr>
              <w:t>CICERO Senter for kl</w:t>
            </w:r>
            <w:r>
              <w:rPr>
                <w:rFonts w:asciiTheme="minorHAnsi" w:hAnsiTheme="minorHAnsi" w:cstheme="minorHAnsi"/>
                <w:iCs/>
              </w:rPr>
              <w:t>im</w:t>
            </w:r>
            <w:r w:rsidR="00A60592">
              <w:rPr>
                <w:rFonts w:asciiTheme="minorHAnsi" w:hAnsiTheme="minorHAnsi" w:cstheme="minorHAnsi"/>
                <w:iCs/>
              </w:rPr>
              <w:t>aforskning</w:t>
            </w:r>
          </w:p>
        </w:tc>
      </w:tr>
      <w:tr w:rsidR="006B7CDB" w:rsidRPr="006B7CDB" w14:paraId="2362CECF" w14:textId="77777777" w:rsidTr="00C70F61">
        <w:trPr>
          <w:trHeight w:val="290"/>
        </w:trPr>
        <w:tc>
          <w:tcPr>
            <w:tcW w:w="8222" w:type="dxa"/>
            <w:noWrap/>
            <w:vAlign w:val="bottom"/>
            <w:hideMark/>
          </w:tcPr>
          <w:p w14:paraId="0C07D429" w14:textId="77777777" w:rsidR="006B7CDB" w:rsidRPr="006B7CDB" w:rsidRDefault="006B7CDB" w:rsidP="006B7CDB">
            <w:pPr>
              <w:suppressAutoHyphens w:val="0"/>
              <w:rPr>
                <w:rFonts w:asciiTheme="minorHAnsi" w:hAnsiTheme="minorHAnsi" w:cstheme="minorHAnsi"/>
                <w:iCs/>
              </w:rPr>
            </w:pPr>
            <w:r w:rsidRPr="006B7CDB">
              <w:rPr>
                <w:rFonts w:asciiTheme="minorHAnsi" w:hAnsiTheme="minorHAnsi" w:cstheme="minorHAnsi"/>
                <w:iCs/>
              </w:rPr>
              <w:t xml:space="preserve">Det Norske </w:t>
            </w:r>
            <w:proofErr w:type="spellStart"/>
            <w:r w:rsidRPr="006B7CDB">
              <w:rPr>
                <w:rFonts w:asciiTheme="minorHAnsi" w:hAnsiTheme="minorHAnsi" w:cstheme="minorHAnsi"/>
                <w:iCs/>
              </w:rPr>
              <w:t>Videnskaps</w:t>
            </w:r>
            <w:proofErr w:type="spellEnd"/>
            <w:r w:rsidRPr="006B7CDB">
              <w:rPr>
                <w:rFonts w:asciiTheme="minorHAnsi" w:hAnsiTheme="minorHAnsi" w:cstheme="minorHAnsi"/>
                <w:iCs/>
              </w:rPr>
              <w:t>-Akademi</w:t>
            </w:r>
          </w:p>
        </w:tc>
      </w:tr>
      <w:tr w:rsidR="003F0D73" w:rsidRPr="00E570E6" w14:paraId="43D4895F" w14:textId="77777777" w:rsidTr="00C70F61">
        <w:trPr>
          <w:trHeight w:val="290"/>
        </w:trPr>
        <w:tc>
          <w:tcPr>
            <w:tcW w:w="8222" w:type="dxa"/>
            <w:noWrap/>
            <w:vAlign w:val="bottom"/>
            <w:hideMark/>
          </w:tcPr>
          <w:p w14:paraId="7D97CE5C" w14:textId="2CFAF1DB" w:rsidR="00417DE2" w:rsidRPr="00E570E6" w:rsidRDefault="003F0D73" w:rsidP="00C87754">
            <w:pPr>
              <w:suppressAutoHyphens w:val="0"/>
              <w:rPr>
                <w:rFonts w:asciiTheme="minorHAnsi" w:hAnsiTheme="minorHAnsi" w:cstheme="minorHAnsi"/>
                <w:iCs/>
                <w:lang w:val="en-US"/>
              </w:rPr>
            </w:pPr>
            <w:r w:rsidRPr="003F0D73">
              <w:rPr>
                <w:rFonts w:asciiTheme="minorHAnsi" w:hAnsiTheme="minorHAnsi" w:cstheme="minorHAnsi"/>
                <w:iCs/>
              </w:rPr>
              <w:t>Fagskolen i Nord</w:t>
            </w:r>
            <w:r w:rsidR="006442DE">
              <w:t xml:space="preserve"> </w:t>
            </w:r>
          </w:p>
        </w:tc>
      </w:tr>
      <w:tr w:rsidR="003F0D73" w:rsidRPr="003F0D73" w14:paraId="5A53E7B6" w14:textId="77777777" w:rsidTr="00C70F61">
        <w:trPr>
          <w:trHeight w:val="290"/>
        </w:trPr>
        <w:tc>
          <w:tcPr>
            <w:tcW w:w="8222" w:type="dxa"/>
            <w:noWrap/>
            <w:vAlign w:val="bottom"/>
            <w:hideMark/>
          </w:tcPr>
          <w:p w14:paraId="4BA6D55B" w14:textId="77777777" w:rsidR="003F0D73" w:rsidRPr="003F0D73" w:rsidRDefault="003F0D73" w:rsidP="003F0D73">
            <w:pPr>
              <w:suppressAutoHyphens w:val="0"/>
              <w:rPr>
                <w:rFonts w:asciiTheme="minorHAnsi" w:hAnsiTheme="minorHAnsi" w:cstheme="minorHAnsi"/>
                <w:iCs/>
              </w:rPr>
            </w:pPr>
            <w:r w:rsidRPr="003F0D73">
              <w:rPr>
                <w:rFonts w:asciiTheme="minorHAnsi" w:hAnsiTheme="minorHAnsi" w:cstheme="minorHAnsi"/>
                <w:iCs/>
              </w:rPr>
              <w:t>Fagskolen Innlandet (FI)</w:t>
            </w:r>
          </w:p>
        </w:tc>
      </w:tr>
      <w:tr w:rsidR="003F0D73" w:rsidRPr="00142A2A" w14:paraId="2722C423" w14:textId="77777777" w:rsidTr="00C70F61">
        <w:trPr>
          <w:trHeight w:val="290"/>
        </w:trPr>
        <w:tc>
          <w:tcPr>
            <w:tcW w:w="8222" w:type="dxa"/>
            <w:noWrap/>
            <w:vAlign w:val="bottom"/>
            <w:hideMark/>
          </w:tcPr>
          <w:p w14:paraId="68361858" w14:textId="77777777" w:rsidR="003F0D73" w:rsidRPr="00C70F61" w:rsidRDefault="003F0D73" w:rsidP="003F0D73">
            <w:pPr>
              <w:suppressAutoHyphens w:val="0"/>
              <w:rPr>
                <w:rFonts w:asciiTheme="minorHAnsi" w:hAnsiTheme="minorHAnsi" w:cstheme="minorHAnsi"/>
                <w:iCs/>
                <w:lang w:val="nn-NO"/>
              </w:rPr>
            </w:pPr>
            <w:r w:rsidRPr="00C70F61">
              <w:rPr>
                <w:rFonts w:asciiTheme="minorHAnsi" w:hAnsiTheme="minorHAnsi" w:cstheme="minorHAnsi"/>
                <w:iCs/>
                <w:lang w:val="nn-NO"/>
              </w:rPr>
              <w:t>Fjellhaug Internasjonale Høgskole</w:t>
            </w:r>
          </w:p>
          <w:p w14:paraId="7F6B2E76" w14:textId="77777777" w:rsidR="00986376" w:rsidRDefault="00986376" w:rsidP="00986376">
            <w:pPr>
              <w:suppressAutoHyphens w:val="0"/>
              <w:rPr>
                <w:rFonts w:asciiTheme="minorHAnsi" w:hAnsiTheme="minorHAnsi" w:cstheme="minorHAnsi"/>
                <w:iCs/>
                <w:lang w:val="nn-NO"/>
              </w:rPr>
            </w:pPr>
            <w:r w:rsidRPr="00986376">
              <w:rPr>
                <w:rFonts w:asciiTheme="minorHAnsi" w:hAnsiTheme="minorHAnsi" w:cstheme="minorHAnsi"/>
                <w:iCs/>
                <w:lang w:val="nn-NO"/>
              </w:rPr>
              <w:t>Geotekniske Institutt AS</w:t>
            </w:r>
          </w:p>
          <w:p w14:paraId="087E569E" w14:textId="2E2A303C" w:rsidR="00796043" w:rsidRPr="0011253E" w:rsidRDefault="00796043" w:rsidP="00796043">
            <w:pPr>
              <w:suppressAutoHyphens w:val="0"/>
              <w:rPr>
                <w:rFonts w:asciiTheme="minorHAnsi" w:hAnsiTheme="minorHAnsi" w:cstheme="minorHAnsi"/>
                <w:iCs/>
                <w:lang w:val="nn-NO"/>
              </w:rPr>
            </w:pPr>
            <w:hyperlink r:id="rId21" w:history="1">
              <w:r w:rsidRPr="0011253E">
                <w:rPr>
                  <w:rFonts w:asciiTheme="minorHAnsi" w:hAnsiTheme="minorHAnsi" w:cstheme="minorHAnsi"/>
                  <w:iCs/>
                  <w:lang w:val="nn-NO"/>
                </w:rPr>
                <w:t xml:space="preserve">Høyskolen Kristiania </w:t>
              </w:r>
            </w:hyperlink>
          </w:p>
          <w:p w14:paraId="5FED2149" w14:textId="057446E1" w:rsidR="00EB551E" w:rsidRPr="00986376" w:rsidRDefault="00EB551E" w:rsidP="00EB551E">
            <w:pPr>
              <w:suppressAutoHyphens w:val="0"/>
              <w:rPr>
                <w:rFonts w:asciiTheme="minorHAnsi" w:hAnsiTheme="minorHAnsi" w:cstheme="minorHAnsi"/>
                <w:iCs/>
                <w:lang w:val="nn-NO"/>
              </w:rPr>
            </w:pPr>
            <w:r w:rsidRPr="00986376">
              <w:rPr>
                <w:rFonts w:asciiTheme="minorHAnsi" w:hAnsiTheme="minorHAnsi" w:cstheme="minorHAnsi"/>
                <w:iCs/>
                <w:lang w:val="nn-NO"/>
              </w:rPr>
              <w:t>Høgskolen i Innlandet</w:t>
            </w:r>
          </w:p>
        </w:tc>
      </w:tr>
      <w:tr w:rsidR="00507DFD" w:rsidRPr="001A3B74" w14:paraId="2E70A7AF" w14:textId="77777777" w:rsidTr="00C70F61">
        <w:trPr>
          <w:trHeight w:val="290"/>
        </w:trPr>
        <w:tc>
          <w:tcPr>
            <w:tcW w:w="8222" w:type="dxa"/>
            <w:noWrap/>
            <w:hideMark/>
          </w:tcPr>
          <w:p w14:paraId="2B62E2D4" w14:textId="77777777" w:rsidR="001148DF" w:rsidRPr="0011253E" w:rsidRDefault="00507DFD" w:rsidP="00507DFD">
            <w:pPr>
              <w:suppressAutoHyphens w:val="0"/>
              <w:rPr>
                <w:rFonts w:asciiTheme="minorHAnsi" w:hAnsiTheme="minorHAnsi" w:cstheme="minorHAnsi"/>
                <w:iCs/>
                <w:lang w:val="nn-NO"/>
              </w:rPr>
            </w:pPr>
            <w:r w:rsidRPr="0011253E">
              <w:rPr>
                <w:rFonts w:asciiTheme="minorHAnsi" w:hAnsiTheme="minorHAnsi" w:cstheme="minorHAnsi"/>
                <w:iCs/>
                <w:lang w:val="nn-NO"/>
              </w:rPr>
              <w:t>Meteorologisk institutt</w:t>
            </w:r>
            <w:r w:rsidR="001148DF" w:rsidRPr="0011253E">
              <w:rPr>
                <w:rFonts w:asciiTheme="minorHAnsi" w:hAnsiTheme="minorHAnsi" w:cstheme="minorHAnsi"/>
                <w:iCs/>
                <w:lang w:val="nn-NO"/>
              </w:rPr>
              <w:t xml:space="preserve"> </w:t>
            </w:r>
          </w:p>
          <w:p w14:paraId="521E0E14" w14:textId="188F339B" w:rsidR="00507DFD" w:rsidRPr="005E3DB2" w:rsidRDefault="001148DF" w:rsidP="00507DFD">
            <w:pPr>
              <w:suppressAutoHyphens w:val="0"/>
              <w:rPr>
                <w:rFonts w:asciiTheme="minorHAnsi" w:hAnsiTheme="minorHAnsi" w:cstheme="minorHAnsi"/>
                <w:lang w:val="nn-NO"/>
              </w:rPr>
            </w:pPr>
            <w:r w:rsidRPr="005E3DB2">
              <w:rPr>
                <w:rFonts w:asciiTheme="minorHAnsi" w:hAnsiTheme="minorHAnsi" w:cstheme="minorHAnsi"/>
                <w:lang w:val="nn-NO"/>
              </w:rPr>
              <w:t>Nasjonalbiblioteket</w:t>
            </w:r>
            <w:r w:rsidR="00103874" w:rsidRPr="005E3DB2">
              <w:rPr>
                <w:rFonts w:asciiTheme="minorHAnsi" w:hAnsiTheme="minorHAnsi" w:cstheme="minorHAnsi"/>
                <w:lang w:val="nn-NO"/>
              </w:rPr>
              <w:t xml:space="preserve"> Nasjonalt kunnskapssenter om </w:t>
            </w:r>
            <w:proofErr w:type="spellStart"/>
            <w:r w:rsidR="00103874" w:rsidRPr="005E3DB2">
              <w:rPr>
                <w:rFonts w:asciiTheme="minorHAnsi" w:hAnsiTheme="minorHAnsi" w:cstheme="minorHAnsi"/>
                <w:lang w:val="nn-NO"/>
              </w:rPr>
              <w:t>vold</w:t>
            </w:r>
            <w:proofErr w:type="spellEnd"/>
            <w:r w:rsidR="00103874" w:rsidRPr="005E3DB2">
              <w:rPr>
                <w:rFonts w:asciiTheme="minorHAnsi" w:hAnsiTheme="minorHAnsi" w:cstheme="minorHAnsi"/>
                <w:lang w:val="nn-NO"/>
              </w:rPr>
              <w:t xml:space="preserve"> og </w:t>
            </w:r>
            <w:r w:rsidR="00461B11">
              <w:rPr>
                <w:rFonts w:asciiTheme="minorHAnsi" w:hAnsiTheme="minorHAnsi" w:cstheme="minorHAnsi"/>
                <w:lang w:val="nn-NO"/>
              </w:rPr>
              <w:t>t</w:t>
            </w:r>
            <w:r w:rsidR="00103874" w:rsidRPr="005E3DB2">
              <w:rPr>
                <w:rFonts w:asciiTheme="minorHAnsi" w:hAnsiTheme="minorHAnsi" w:cstheme="minorHAnsi"/>
                <w:lang w:val="nn-NO"/>
              </w:rPr>
              <w:t>raumatisk stress AS</w:t>
            </w:r>
          </w:p>
          <w:p w14:paraId="373558B8" w14:textId="77777777" w:rsidR="007E5104" w:rsidRPr="00100C43" w:rsidRDefault="007E5104" w:rsidP="007E5104">
            <w:pPr>
              <w:suppressAutoHyphens w:val="0"/>
              <w:rPr>
                <w:rFonts w:asciiTheme="minorHAnsi" w:hAnsiTheme="minorHAnsi" w:cstheme="minorHAnsi"/>
                <w:iCs/>
                <w:lang w:val="en-US"/>
              </w:rPr>
            </w:pPr>
            <w:r w:rsidRPr="00100C43">
              <w:rPr>
                <w:rFonts w:asciiTheme="minorHAnsi" w:hAnsiTheme="minorHAnsi" w:cstheme="minorHAnsi"/>
                <w:iCs/>
                <w:lang w:val="en-US"/>
              </w:rPr>
              <w:t>NHH</w:t>
            </w:r>
          </w:p>
          <w:p w14:paraId="675F20DF" w14:textId="59911FE1" w:rsidR="00103874" w:rsidRPr="00B133CE" w:rsidRDefault="007B4803" w:rsidP="00507DFD">
            <w:pPr>
              <w:suppressAutoHyphens w:val="0"/>
              <w:rPr>
                <w:rFonts w:asciiTheme="minorHAnsi" w:hAnsiTheme="minorHAnsi" w:cstheme="minorHAnsi"/>
                <w:iCs/>
                <w:lang w:val="en-US"/>
              </w:rPr>
            </w:pPr>
            <w:r w:rsidRPr="00B133CE">
              <w:rPr>
                <w:rFonts w:asciiTheme="minorHAnsi" w:hAnsiTheme="minorHAnsi" w:cstheme="minorHAnsi"/>
                <w:iCs/>
                <w:lang w:val="en-US"/>
              </w:rPr>
              <w:t>NIBIO</w:t>
            </w:r>
          </w:p>
          <w:p w14:paraId="32842360" w14:textId="77777777" w:rsidR="002E142A" w:rsidRPr="00B133CE" w:rsidRDefault="006442DE" w:rsidP="00507DFD">
            <w:pPr>
              <w:suppressAutoHyphens w:val="0"/>
              <w:rPr>
                <w:rFonts w:asciiTheme="minorHAnsi" w:hAnsiTheme="minorHAnsi" w:cstheme="minorHAnsi"/>
                <w:iCs/>
                <w:lang w:val="en-US"/>
              </w:rPr>
            </w:pPr>
            <w:proofErr w:type="spellStart"/>
            <w:r w:rsidRPr="00B133CE">
              <w:rPr>
                <w:rFonts w:asciiTheme="minorHAnsi" w:hAnsiTheme="minorHAnsi" w:cstheme="minorHAnsi"/>
                <w:iCs/>
                <w:lang w:val="en-US"/>
              </w:rPr>
              <w:t>Norce</w:t>
            </w:r>
            <w:proofErr w:type="spellEnd"/>
            <w:r w:rsidRPr="00B133CE">
              <w:rPr>
                <w:rFonts w:asciiTheme="minorHAnsi" w:hAnsiTheme="minorHAnsi" w:cstheme="minorHAnsi"/>
                <w:iCs/>
                <w:lang w:val="en-US"/>
              </w:rPr>
              <w:t xml:space="preserve"> Norwegian Research Centre AS</w:t>
            </w:r>
          </w:p>
          <w:p w14:paraId="073F41EA" w14:textId="77777777" w:rsidR="00BF560C" w:rsidRPr="00B133CE" w:rsidRDefault="002E142A" w:rsidP="00507DFD">
            <w:pPr>
              <w:suppressAutoHyphens w:val="0"/>
              <w:rPr>
                <w:rFonts w:asciiTheme="minorHAnsi" w:hAnsiTheme="minorHAnsi" w:cstheme="minorHAnsi"/>
                <w:iCs/>
                <w:lang w:val="en-US"/>
              </w:rPr>
            </w:pPr>
            <w:proofErr w:type="spellStart"/>
            <w:r w:rsidRPr="00B133CE">
              <w:rPr>
                <w:rFonts w:asciiTheme="minorHAnsi" w:hAnsiTheme="minorHAnsi" w:cstheme="minorHAnsi"/>
                <w:iCs/>
                <w:lang w:val="en-US"/>
              </w:rPr>
              <w:t>Nordnorsk</w:t>
            </w:r>
            <w:proofErr w:type="spellEnd"/>
            <w:r w:rsidRPr="00B133CE">
              <w:rPr>
                <w:rFonts w:asciiTheme="minorHAnsi" w:hAnsiTheme="minorHAnsi" w:cstheme="minorHAnsi"/>
                <w:iCs/>
                <w:lang w:val="en-US"/>
              </w:rPr>
              <w:t xml:space="preserve"> </w:t>
            </w:r>
            <w:proofErr w:type="spellStart"/>
            <w:r w:rsidRPr="00B133CE">
              <w:rPr>
                <w:rFonts w:asciiTheme="minorHAnsi" w:hAnsiTheme="minorHAnsi" w:cstheme="minorHAnsi"/>
                <w:iCs/>
                <w:lang w:val="en-US"/>
              </w:rPr>
              <w:t>vitensenter</w:t>
            </w:r>
            <w:proofErr w:type="spellEnd"/>
            <w:r w:rsidR="00BF560C" w:rsidRPr="00B133CE">
              <w:rPr>
                <w:rFonts w:asciiTheme="minorHAnsi" w:hAnsiTheme="minorHAnsi" w:cstheme="minorHAnsi"/>
                <w:iCs/>
                <w:lang w:val="en-US"/>
              </w:rPr>
              <w:t xml:space="preserve"> </w:t>
            </w:r>
          </w:p>
          <w:p w14:paraId="568AD4DE" w14:textId="2EA22A23" w:rsidR="00766D18" w:rsidRDefault="00BF560C" w:rsidP="00507DFD">
            <w:pPr>
              <w:suppressAutoHyphens w:val="0"/>
              <w:rPr>
                <w:rFonts w:asciiTheme="minorHAnsi" w:hAnsiTheme="minorHAnsi" w:cstheme="minorHAnsi"/>
                <w:iCs/>
                <w:lang w:val="en-US"/>
              </w:rPr>
            </w:pPr>
            <w:proofErr w:type="spellStart"/>
            <w:r w:rsidRPr="00B133CE">
              <w:rPr>
                <w:rFonts w:asciiTheme="minorHAnsi" w:hAnsiTheme="minorHAnsi" w:cstheme="minorHAnsi"/>
                <w:iCs/>
                <w:lang w:val="en-US"/>
              </w:rPr>
              <w:t>Norges</w:t>
            </w:r>
            <w:proofErr w:type="spellEnd"/>
            <w:r w:rsidRPr="00B133CE">
              <w:rPr>
                <w:rFonts w:asciiTheme="minorHAnsi" w:hAnsiTheme="minorHAnsi" w:cstheme="minorHAnsi"/>
                <w:iCs/>
                <w:lang w:val="en-US"/>
              </w:rPr>
              <w:t xml:space="preserve"> </w:t>
            </w:r>
            <w:proofErr w:type="spellStart"/>
            <w:r w:rsidRPr="00B133CE">
              <w:rPr>
                <w:rFonts w:asciiTheme="minorHAnsi" w:hAnsiTheme="minorHAnsi" w:cstheme="minorHAnsi"/>
                <w:iCs/>
                <w:lang w:val="en-US"/>
              </w:rPr>
              <w:t>forskningsråd</w:t>
            </w:r>
            <w:proofErr w:type="spellEnd"/>
            <w:r w:rsidR="00766D18" w:rsidRPr="00B133CE">
              <w:rPr>
                <w:rFonts w:asciiTheme="minorHAnsi" w:hAnsiTheme="minorHAnsi" w:cstheme="minorHAnsi"/>
                <w:iCs/>
                <w:lang w:val="en-US"/>
              </w:rPr>
              <w:t xml:space="preserve"> </w:t>
            </w:r>
            <w:proofErr w:type="spellStart"/>
            <w:r w:rsidR="00766D18" w:rsidRPr="00B133CE">
              <w:rPr>
                <w:rFonts w:asciiTheme="minorHAnsi" w:hAnsiTheme="minorHAnsi" w:cstheme="minorHAnsi"/>
                <w:iCs/>
                <w:lang w:val="en-US"/>
              </w:rPr>
              <w:t>Norges</w:t>
            </w:r>
            <w:proofErr w:type="spellEnd"/>
            <w:r w:rsidR="00766D18" w:rsidRPr="00B133CE">
              <w:rPr>
                <w:rFonts w:asciiTheme="minorHAnsi" w:hAnsiTheme="minorHAnsi" w:cstheme="minorHAnsi"/>
                <w:iCs/>
                <w:lang w:val="en-US"/>
              </w:rPr>
              <w:t xml:space="preserve"> </w:t>
            </w:r>
          </w:p>
          <w:p w14:paraId="04A1AE40" w14:textId="77777777" w:rsidR="007E5104" w:rsidRPr="00100C43" w:rsidRDefault="007E5104" w:rsidP="007E5104">
            <w:pPr>
              <w:suppressAutoHyphens w:val="0"/>
              <w:rPr>
                <w:rFonts w:asciiTheme="minorHAnsi" w:hAnsiTheme="minorHAnsi" w:cstheme="minorHAnsi"/>
                <w:iCs/>
                <w:lang w:val="en-US"/>
              </w:rPr>
            </w:pPr>
            <w:proofErr w:type="spellStart"/>
            <w:r w:rsidRPr="00100C43">
              <w:rPr>
                <w:rFonts w:asciiTheme="minorHAnsi" w:hAnsiTheme="minorHAnsi" w:cstheme="minorHAnsi"/>
                <w:iCs/>
                <w:lang w:val="en-US"/>
              </w:rPr>
              <w:t>Norges</w:t>
            </w:r>
            <w:proofErr w:type="spellEnd"/>
            <w:r w:rsidRPr="00100C43">
              <w:rPr>
                <w:rFonts w:asciiTheme="minorHAnsi" w:hAnsiTheme="minorHAnsi" w:cstheme="minorHAnsi"/>
                <w:iCs/>
                <w:lang w:val="en-US"/>
              </w:rPr>
              <w:t xml:space="preserve"> </w:t>
            </w:r>
            <w:proofErr w:type="spellStart"/>
            <w:r w:rsidRPr="00100C43">
              <w:rPr>
                <w:rFonts w:asciiTheme="minorHAnsi" w:hAnsiTheme="minorHAnsi" w:cstheme="minorHAnsi"/>
                <w:iCs/>
                <w:lang w:val="en-US"/>
              </w:rPr>
              <w:t>idrettshøgskole</w:t>
            </w:r>
            <w:proofErr w:type="spellEnd"/>
          </w:p>
          <w:p w14:paraId="0FDFE4F0" w14:textId="77777777" w:rsidR="00986376" w:rsidRPr="00100C43" w:rsidRDefault="00986376" w:rsidP="00986376">
            <w:pPr>
              <w:suppressAutoHyphens w:val="0"/>
              <w:rPr>
                <w:rFonts w:asciiTheme="minorHAnsi" w:hAnsiTheme="minorHAnsi" w:cstheme="minorHAnsi"/>
                <w:iCs/>
                <w:lang w:val="en-US"/>
              </w:rPr>
            </w:pPr>
            <w:r w:rsidRPr="00100C43">
              <w:rPr>
                <w:rFonts w:asciiTheme="minorHAnsi" w:hAnsiTheme="minorHAnsi" w:cstheme="minorHAnsi"/>
                <w:iCs/>
                <w:lang w:val="en-US"/>
              </w:rPr>
              <w:t xml:space="preserve">NORSUS </w:t>
            </w:r>
          </w:p>
          <w:p w14:paraId="713CFB08" w14:textId="77777777" w:rsidR="00501526" w:rsidRPr="00100C43" w:rsidRDefault="000711F3" w:rsidP="00507DFD">
            <w:pPr>
              <w:suppressAutoHyphens w:val="0"/>
              <w:rPr>
                <w:rFonts w:asciiTheme="minorHAnsi" w:hAnsiTheme="minorHAnsi" w:cstheme="minorHAnsi"/>
                <w:iCs/>
                <w:lang w:val="en-US"/>
              </w:rPr>
            </w:pPr>
            <w:r w:rsidRPr="00100C43">
              <w:rPr>
                <w:rFonts w:asciiTheme="minorHAnsi" w:hAnsiTheme="minorHAnsi" w:cstheme="minorHAnsi"/>
                <w:iCs/>
                <w:lang w:val="en-US"/>
              </w:rPr>
              <w:t>NORLA</w:t>
            </w:r>
          </w:p>
          <w:p w14:paraId="7CDE2B83" w14:textId="77777777" w:rsidR="005C0373" w:rsidRPr="00100C43" w:rsidRDefault="00501526" w:rsidP="00507DFD">
            <w:pPr>
              <w:suppressAutoHyphens w:val="0"/>
              <w:rPr>
                <w:rFonts w:asciiTheme="minorHAnsi" w:hAnsiTheme="minorHAnsi" w:cstheme="minorHAnsi"/>
                <w:iCs/>
                <w:lang w:val="en-US"/>
              </w:rPr>
            </w:pPr>
            <w:proofErr w:type="spellStart"/>
            <w:r w:rsidRPr="00100C43">
              <w:rPr>
                <w:rFonts w:asciiTheme="minorHAnsi" w:hAnsiTheme="minorHAnsi" w:cstheme="minorHAnsi"/>
                <w:iCs/>
                <w:lang w:val="en-US"/>
              </w:rPr>
              <w:t>Noroff</w:t>
            </w:r>
            <w:proofErr w:type="spellEnd"/>
            <w:r w:rsidRPr="00100C43">
              <w:rPr>
                <w:rFonts w:asciiTheme="minorHAnsi" w:hAnsiTheme="minorHAnsi" w:cstheme="minorHAnsi"/>
                <w:iCs/>
                <w:lang w:val="en-US"/>
              </w:rPr>
              <w:t xml:space="preserve"> University College</w:t>
            </w:r>
            <w:r w:rsidR="005C0373" w:rsidRPr="00100C43">
              <w:rPr>
                <w:rFonts w:asciiTheme="minorHAnsi" w:hAnsiTheme="minorHAnsi" w:cstheme="minorHAnsi"/>
                <w:iCs/>
                <w:lang w:val="en-US"/>
              </w:rPr>
              <w:t xml:space="preserve"> </w:t>
            </w:r>
          </w:p>
          <w:p w14:paraId="200C8450" w14:textId="136AA239" w:rsidR="000F31B6" w:rsidRPr="00100C43" w:rsidRDefault="005C0373" w:rsidP="00507DFD">
            <w:pPr>
              <w:suppressAutoHyphens w:val="0"/>
              <w:rPr>
                <w:rFonts w:asciiTheme="minorHAnsi" w:hAnsiTheme="minorHAnsi" w:cstheme="minorHAnsi"/>
                <w:iCs/>
                <w:lang w:val="en-US"/>
              </w:rPr>
            </w:pPr>
            <w:r w:rsidRPr="00100C43">
              <w:rPr>
                <w:rFonts w:asciiTheme="minorHAnsi" w:hAnsiTheme="minorHAnsi" w:cstheme="minorHAnsi"/>
                <w:iCs/>
                <w:lang w:val="en-US"/>
              </w:rPr>
              <w:t xml:space="preserve">Norsk </w:t>
            </w:r>
            <w:proofErr w:type="spellStart"/>
            <w:r w:rsidRPr="00100C43">
              <w:rPr>
                <w:rFonts w:asciiTheme="minorHAnsi" w:hAnsiTheme="minorHAnsi" w:cstheme="minorHAnsi"/>
                <w:iCs/>
                <w:lang w:val="en-US"/>
              </w:rPr>
              <w:t>barnebokinstitutt</w:t>
            </w:r>
            <w:proofErr w:type="spellEnd"/>
          </w:p>
          <w:p w14:paraId="7117F491" w14:textId="1EC5DA77" w:rsidR="005C0373" w:rsidRPr="00100C43" w:rsidRDefault="0031592B" w:rsidP="00507DFD">
            <w:pPr>
              <w:suppressAutoHyphens w:val="0"/>
              <w:rPr>
                <w:rFonts w:asciiTheme="minorHAnsi" w:hAnsiTheme="minorHAnsi" w:cstheme="minorHAnsi"/>
                <w:iCs/>
                <w:lang w:val="en-US"/>
              </w:rPr>
            </w:pPr>
            <w:r w:rsidRPr="00100C43">
              <w:rPr>
                <w:rFonts w:asciiTheme="minorHAnsi" w:hAnsiTheme="minorHAnsi" w:cstheme="minorHAnsi"/>
                <w:iCs/>
                <w:lang w:val="en-US"/>
              </w:rPr>
              <w:lastRenderedPageBreak/>
              <w:t>NINA</w:t>
            </w:r>
          </w:p>
          <w:p w14:paraId="79DC2DBC" w14:textId="37843FA9" w:rsidR="00D43851" w:rsidRPr="00100C43" w:rsidRDefault="00DB2D91" w:rsidP="00507DFD">
            <w:pPr>
              <w:suppressAutoHyphens w:val="0"/>
              <w:rPr>
                <w:rFonts w:asciiTheme="minorHAnsi" w:hAnsiTheme="minorHAnsi" w:cstheme="minorHAnsi"/>
                <w:iCs/>
                <w:lang w:val="en-US"/>
              </w:rPr>
            </w:pPr>
            <w:r w:rsidRPr="00100C43">
              <w:rPr>
                <w:rFonts w:asciiTheme="minorHAnsi" w:hAnsiTheme="minorHAnsi" w:cstheme="minorHAnsi"/>
                <w:iCs/>
                <w:lang w:val="en-US"/>
              </w:rPr>
              <w:t xml:space="preserve">Norsk </w:t>
            </w:r>
            <w:proofErr w:type="spellStart"/>
            <w:r w:rsidRPr="00100C43">
              <w:rPr>
                <w:rFonts w:asciiTheme="minorHAnsi" w:hAnsiTheme="minorHAnsi" w:cstheme="minorHAnsi"/>
                <w:iCs/>
                <w:lang w:val="en-US"/>
              </w:rPr>
              <w:t>treteknisk</w:t>
            </w:r>
            <w:proofErr w:type="spellEnd"/>
            <w:r w:rsidRPr="00100C43">
              <w:rPr>
                <w:rFonts w:asciiTheme="minorHAnsi" w:hAnsiTheme="minorHAnsi" w:cstheme="minorHAnsi"/>
                <w:iCs/>
                <w:lang w:val="en-US"/>
              </w:rPr>
              <w:t xml:space="preserve"> </w:t>
            </w:r>
            <w:proofErr w:type="spellStart"/>
            <w:r w:rsidRPr="00100C43">
              <w:rPr>
                <w:rFonts w:asciiTheme="minorHAnsi" w:hAnsiTheme="minorHAnsi" w:cstheme="minorHAnsi"/>
                <w:iCs/>
                <w:lang w:val="en-US"/>
              </w:rPr>
              <w:t>institutt</w:t>
            </w:r>
            <w:proofErr w:type="spellEnd"/>
          </w:p>
          <w:p w14:paraId="3CFBE147" w14:textId="77777777" w:rsidR="005A7AD0" w:rsidRPr="00100C43" w:rsidRDefault="00D43851" w:rsidP="00507DFD">
            <w:pPr>
              <w:suppressAutoHyphens w:val="0"/>
              <w:rPr>
                <w:rFonts w:asciiTheme="minorHAnsi" w:hAnsiTheme="minorHAnsi" w:cstheme="minorHAnsi"/>
                <w:iCs/>
                <w:lang w:val="en-US"/>
              </w:rPr>
            </w:pPr>
            <w:r w:rsidRPr="00100C43">
              <w:rPr>
                <w:rFonts w:asciiTheme="minorHAnsi" w:hAnsiTheme="minorHAnsi" w:cstheme="minorHAnsi"/>
                <w:iCs/>
                <w:lang w:val="en-US"/>
              </w:rPr>
              <w:t xml:space="preserve">Norsk </w:t>
            </w:r>
            <w:proofErr w:type="spellStart"/>
            <w:r w:rsidRPr="00100C43">
              <w:rPr>
                <w:rFonts w:asciiTheme="minorHAnsi" w:hAnsiTheme="minorHAnsi" w:cstheme="minorHAnsi"/>
                <w:iCs/>
                <w:lang w:val="en-US"/>
              </w:rPr>
              <w:t>polarinstitutt</w:t>
            </w:r>
            <w:proofErr w:type="spellEnd"/>
          </w:p>
          <w:p w14:paraId="726B6DEB" w14:textId="77777777" w:rsidR="00F92929" w:rsidRDefault="005A7AD0" w:rsidP="00507DFD">
            <w:pPr>
              <w:suppressAutoHyphens w:val="0"/>
              <w:rPr>
                <w:rFonts w:asciiTheme="minorHAnsi" w:hAnsiTheme="minorHAnsi" w:cstheme="minorHAnsi"/>
                <w:iCs/>
                <w:lang w:val="en-US"/>
              </w:rPr>
            </w:pPr>
            <w:proofErr w:type="spellStart"/>
            <w:r w:rsidRPr="00100C43">
              <w:rPr>
                <w:rFonts w:asciiTheme="minorHAnsi" w:hAnsiTheme="minorHAnsi" w:cstheme="minorHAnsi"/>
                <w:iCs/>
                <w:lang w:val="en-US"/>
              </w:rPr>
              <w:t>Nasjonalt</w:t>
            </w:r>
            <w:proofErr w:type="spellEnd"/>
            <w:r w:rsidRPr="00100C43">
              <w:rPr>
                <w:rFonts w:asciiTheme="minorHAnsi" w:hAnsiTheme="minorHAnsi" w:cstheme="minorHAnsi"/>
                <w:iCs/>
                <w:lang w:val="en-US"/>
              </w:rPr>
              <w:t xml:space="preserve"> </w:t>
            </w:r>
            <w:proofErr w:type="spellStart"/>
            <w:r w:rsidRPr="00100C43">
              <w:rPr>
                <w:rFonts w:asciiTheme="minorHAnsi" w:hAnsiTheme="minorHAnsi" w:cstheme="minorHAnsi"/>
                <w:iCs/>
                <w:lang w:val="en-US"/>
              </w:rPr>
              <w:t>utviklingssenter</w:t>
            </w:r>
            <w:proofErr w:type="spellEnd"/>
            <w:r w:rsidRPr="00100C43">
              <w:rPr>
                <w:rFonts w:asciiTheme="minorHAnsi" w:hAnsiTheme="minorHAnsi" w:cstheme="minorHAnsi"/>
                <w:iCs/>
                <w:lang w:val="en-US"/>
              </w:rPr>
              <w:t xml:space="preserve"> for barn og </w:t>
            </w:r>
            <w:proofErr w:type="spellStart"/>
            <w:r w:rsidRPr="00100C43">
              <w:rPr>
                <w:rFonts w:asciiTheme="minorHAnsi" w:hAnsiTheme="minorHAnsi" w:cstheme="minorHAnsi"/>
                <w:iCs/>
                <w:lang w:val="en-US"/>
              </w:rPr>
              <w:t>unge</w:t>
            </w:r>
            <w:proofErr w:type="spellEnd"/>
            <w:r w:rsidRPr="00100C43">
              <w:rPr>
                <w:rFonts w:asciiTheme="minorHAnsi" w:hAnsiTheme="minorHAnsi" w:cstheme="minorHAnsi"/>
                <w:iCs/>
                <w:lang w:val="en-US"/>
              </w:rPr>
              <w:t xml:space="preserve"> AS</w:t>
            </w:r>
          </w:p>
          <w:p w14:paraId="7F0192C0" w14:textId="77777777" w:rsidR="001A64F0" w:rsidRPr="00100C43" w:rsidRDefault="001A64F0" w:rsidP="001A64F0">
            <w:pPr>
              <w:suppressAutoHyphens w:val="0"/>
              <w:rPr>
                <w:rFonts w:asciiTheme="minorHAnsi" w:hAnsiTheme="minorHAnsi" w:cstheme="minorHAnsi"/>
                <w:iCs/>
                <w:lang w:val="en-US"/>
              </w:rPr>
            </w:pPr>
            <w:proofErr w:type="spellStart"/>
            <w:r w:rsidRPr="00100C43">
              <w:rPr>
                <w:rFonts w:asciiTheme="minorHAnsi" w:hAnsiTheme="minorHAnsi" w:cstheme="minorHAnsi"/>
                <w:iCs/>
                <w:lang w:val="en-US"/>
              </w:rPr>
              <w:t>Samisk</w:t>
            </w:r>
            <w:proofErr w:type="spellEnd"/>
            <w:r w:rsidRPr="00100C43">
              <w:rPr>
                <w:rFonts w:asciiTheme="minorHAnsi" w:hAnsiTheme="minorHAnsi" w:cstheme="minorHAnsi"/>
                <w:iCs/>
                <w:lang w:val="en-US"/>
              </w:rPr>
              <w:t xml:space="preserve"> </w:t>
            </w:r>
            <w:proofErr w:type="spellStart"/>
            <w:r w:rsidRPr="00100C43">
              <w:rPr>
                <w:rFonts w:asciiTheme="minorHAnsi" w:hAnsiTheme="minorHAnsi" w:cstheme="minorHAnsi"/>
                <w:iCs/>
                <w:lang w:val="en-US"/>
              </w:rPr>
              <w:t>Høgskole</w:t>
            </w:r>
            <w:proofErr w:type="spellEnd"/>
          </w:p>
          <w:p w14:paraId="3CCA6060" w14:textId="1E64D17A" w:rsidR="005F6CA9" w:rsidRPr="00100C43" w:rsidRDefault="00F92929" w:rsidP="00507DFD">
            <w:pPr>
              <w:suppressAutoHyphens w:val="0"/>
              <w:rPr>
                <w:rFonts w:asciiTheme="minorHAnsi" w:hAnsiTheme="minorHAnsi" w:cstheme="minorHAnsi"/>
                <w:iCs/>
                <w:lang w:val="en-US"/>
              </w:rPr>
            </w:pPr>
            <w:r w:rsidRPr="00100C43">
              <w:rPr>
                <w:rFonts w:asciiTheme="minorHAnsi" w:hAnsiTheme="minorHAnsi" w:cstheme="minorHAnsi"/>
                <w:iCs/>
                <w:lang w:val="en-US"/>
              </w:rPr>
              <w:t xml:space="preserve">Stiftelsen </w:t>
            </w:r>
            <w:proofErr w:type="spellStart"/>
            <w:r w:rsidRPr="00100C43">
              <w:rPr>
                <w:rFonts w:asciiTheme="minorHAnsi" w:hAnsiTheme="minorHAnsi" w:cstheme="minorHAnsi"/>
                <w:iCs/>
                <w:lang w:val="en-US"/>
              </w:rPr>
              <w:t>Handelshøyskolen</w:t>
            </w:r>
            <w:proofErr w:type="spellEnd"/>
            <w:r w:rsidRPr="00100C43">
              <w:rPr>
                <w:rFonts w:asciiTheme="minorHAnsi" w:hAnsiTheme="minorHAnsi" w:cstheme="minorHAnsi"/>
                <w:iCs/>
                <w:lang w:val="en-US"/>
              </w:rPr>
              <w:t xml:space="preserve"> BI</w:t>
            </w:r>
          </w:p>
          <w:p w14:paraId="14FD5E42" w14:textId="77777777" w:rsidR="005F07C4" w:rsidRPr="00100C43" w:rsidRDefault="002536C1" w:rsidP="00507DFD">
            <w:pPr>
              <w:suppressAutoHyphens w:val="0"/>
              <w:rPr>
                <w:rFonts w:asciiTheme="minorHAnsi" w:hAnsiTheme="minorHAnsi" w:cstheme="minorHAnsi"/>
                <w:iCs/>
                <w:lang w:val="en-US"/>
              </w:rPr>
            </w:pPr>
            <w:r w:rsidRPr="00100C43">
              <w:rPr>
                <w:rFonts w:asciiTheme="minorHAnsi" w:hAnsiTheme="minorHAnsi" w:cstheme="minorHAnsi"/>
                <w:iCs/>
                <w:lang w:val="en-US"/>
              </w:rPr>
              <w:t>Simula Research Laboratory AS</w:t>
            </w:r>
          </w:p>
          <w:p w14:paraId="6A861F01" w14:textId="3E0DCE2E" w:rsidR="005F07C4" w:rsidRPr="00100C43" w:rsidRDefault="005F07C4" w:rsidP="00507DFD">
            <w:pPr>
              <w:suppressAutoHyphens w:val="0"/>
              <w:rPr>
                <w:rFonts w:asciiTheme="minorHAnsi" w:hAnsiTheme="minorHAnsi" w:cstheme="minorHAnsi"/>
                <w:iCs/>
                <w:lang w:val="en-US"/>
              </w:rPr>
            </w:pPr>
            <w:r w:rsidRPr="00100C43">
              <w:rPr>
                <w:rFonts w:asciiTheme="minorHAnsi" w:hAnsiTheme="minorHAnsi" w:cstheme="minorHAnsi"/>
                <w:iCs/>
                <w:lang w:val="en-US"/>
              </w:rPr>
              <w:t xml:space="preserve">Stiftelsen Nansen Senter for </w:t>
            </w:r>
            <w:proofErr w:type="spellStart"/>
            <w:r w:rsidRPr="00100C43">
              <w:rPr>
                <w:rFonts w:asciiTheme="minorHAnsi" w:hAnsiTheme="minorHAnsi" w:cstheme="minorHAnsi"/>
                <w:iCs/>
                <w:lang w:val="en-US"/>
              </w:rPr>
              <w:t>Fjernmåling</w:t>
            </w:r>
            <w:proofErr w:type="spellEnd"/>
          </w:p>
          <w:p w14:paraId="4A217D15" w14:textId="77777777" w:rsidR="00E52DAA" w:rsidRPr="00100C43" w:rsidRDefault="00E52DAA" w:rsidP="00E52DAA">
            <w:pPr>
              <w:suppressAutoHyphens w:val="0"/>
              <w:rPr>
                <w:rFonts w:asciiTheme="minorHAnsi" w:hAnsiTheme="minorHAnsi" w:cstheme="minorHAnsi"/>
                <w:iCs/>
                <w:lang w:val="en-US"/>
              </w:rPr>
            </w:pPr>
            <w:r w:rsidRPr="00100C43">
              <w:rPr>
                <w:rFonts w:asciiTheme="minorHAnsi" w:hAnsiTheme="minorHAnsi" w:cstheme="minorHAnsi"/>
                <w:iCs/>
                <w:lang w:val="en-US"/>
              </w:rPr>
              <w:t xml:space="preserve">Stiftelsen </w:t>
            </w:r>
            <w:proofErr w:type="spellStart"/>
            <w:r w:rsidRPr="00100C43">
              <w:rPr>
                <w:rFonts w:asciiTheme="minorHAnsi" w:hAnsiTheme="minorHAnsi" w:cstheme="minorHAnsi"/>
                <w:iCs/>
                <w:lang w:val="en-US"/>
              </w:rPr>
              <w:t>Nasjonalmuseet</w:t>
            </w:r>
            <w:proofErr w:type="spellEnd"/>
            <w:r w:rsidRPr="00100C43">
              <w:rPr>
                <w:rFonts w:asciiTheme="minorHAnsi" w:hAnsiTheme="minorHAnsi" w:cstheme="minorHAnsi"/>
                <w:iCs/>
                <w:lang w:val="en-US"/>
              </w:rPr>
              <w:t xml:space="preserve"> for kunst</w:t>
            </w:r>
          </w:p>
          <w:p w14:paraId="031FB575" w14:textId="77777777" w:rsidR="00E52DAA" w:rsidRPr="00100C43" w:rsidRDefault="00E52DAA" w:rsidP="00E52DAA">
            <w:pPr>
              <w:suppressAutoHyphens w:val="0"/>
              <w:rPr>
                <w:rFonts w:asciiTheme="minorHAnsi" w:hAnsiTheme="minorHAnsi" w:cstheme="minorHAnsi"/>
                <w:iCs/>
                <w:lang w:val="en-US"/>
              </w:rPr>
            </w:pPr>
            <w:r w:rsidRPr="00100C43">
              <w:rPr>
                <w:rFonts w:asciiTheme="minorHAnsi" w:hAnsiTheme="minorHAnsi" w:cstheme="minorHAnsi"/>
                <w:iCs/>
                <w:lang w:val="en-US"/>
              </w:rPr>
              <w:t xml:space="preserve">Stiftelsen </w:t>
            </w:r>
            <w:proofErr w:type="spellStart"/>
            <w:r w:rsidRPr="00100C43">
              <w:rPr>
                <w:rFonts w:asciiTheme="minorHAnsi" w:hAnsiTheme="minorHAnsi" w:cstheme="minorHAnsi"/>
                <w:iCs/>
                <w:lang w:val="en-US"/>
              </w:rPr>
              <w:t>norsk</w:t>
            </w:r>
            <w:proofErr w:type="spellEnd"/>
            <w:r w:rsidRPr="00100C43">
              <w:rPr>
                <w:rFonts w:asciiTheme="minorHAnsi" w:hAnsiTheme="minorHAnsi" w:cstheme="minorHAnsi"/>
                <w:iCs/>
                <w:lang w:val="en-US"/>
              </w:rPr>
              <w:t xml:space="preserve"> </w:t>
            </w:r>
            <w:proofErr w:type="spellStart"/>
            <w:r w:rsidRPr="00100C43">
              <w:rPr>
                <w:rFonts w:asciiTheme="minorHAnsi" w:hAnsiTheme="minorHAnsi" w:cstheme="minorHAnsi"/>
                <w:iCs/>
                <w:lang w:val="en-US"/>
              </w:rPr>
              <w:t>institutt</w:t>
            </w:r>
            <w:proofErr w:type="spellEnd"/>
            <w:r w:rsidRPr="00100C43">
              <w:rPr>
                <w:rFonts w:asciiTheme="minorHAnsi" w:hAnsiTheme="minorHAnsi" w:cstheme="minorHAnsi"/>
                <w:iCs/>
                <w:lang w:val="en-US"/>
              </w:rPr>
              <w:t xml:space="preserve"> for </w:t>
            </w:r>
            <w:proofErr w:type="spellStart"/>
            <w:r w:rsidRPr="00100C43">
              <w:rPr>
                <w:rFonts w:asciiTheme="minorHAnsi" w:hAnsiTheme="minorHAnsi" w:cstheme="minorHAnsi"/>
                <w:iCs/>
                <w:lang w:val="en-US"/>
              </w:rPr>
              <w:t>kulturminneforskning</w:t>
            </w:r>
            <w:proofErr w:type="spellEnd"/>
          </w:p>
          <w:p w14:paraId="22BC09AC" w14:textId="46880B95" w:rsidR="001C5538" w:rsidRPr="00BD46C0" w:rsidRDefault="00145C76" w:rsidP="00E52DAA">
            <w:pPr>
              <w:suppressAutoHyphens w:val="0"/>
              <w:rPr>
                <w:rFonts w:asciiTheme="minorHAnsi" w:hAnsiTheme="minorHAnsi" w:cstheme="minorHAnsi"/>
                <w:iCs/>
                <w:lang w:val="nn-NO"/>
              </w:rPr>
            </w:pPr>
            <w:r w:rsidRPr="00BD46C0">
              <w:rPr>
                <w:rFonts w:asciiTheme="minorHAnsi" w:hAnsiTheme="minorHAnsi" w:cstheme="minorHAnsi"/>
                <w:iCs/>
                <w:lang w:val="nn-NO"/>
              </w:rPr>
              <w:t>SINTEF</w:t>
            </w:r>
          </w:p>
          <w:p w14:paraId="40916A70" w14:textId="77777777" w:rsidR="00561973" w:rsidRPr="00BD46C0" w:rsidRDefault="00561973" w:rsidP="00561973">
            <w:pPr>
              <w:suppressAutoHyphens w:val="0"/>
              <w:rPr>
                <w:rFonts w:asciiTheme="minorHAnsi" w:hAnsiTheme="minorHAnsi" w:cstheme="minorHAnsi"/>
                <w:iCs/>
                <w:lang w:val="nn-NO"/>
              </w:rPr>
            </w:pPr>
            <w:r w:rsidRPr="00BD46C0">
              <w:rPr>
                <w:rFonts w:asciiTheme="minorHAnsi" w:hAnsiTheme="minorHAnsi" w:cstheme="minorHAnsi"/>
                <w:iCs/>
                <w:lang w:val="nn-NO"/>
              </w:rPr>
              <w:t>Stiftelsen Telemarksforsking</w:t>
            </w:r>
          </w:p>
          <w:p w14:paraId="25AD3204" w14:textId="77777777" w:rsidR="00561973" w:rsidRPr="00BD46C0" w:rsidRDefault="00561973" w:rsidP="00561973">
            <w:pPr>
              <w:suppressAutoHyphens w:val="0"/>
              <w:rPr>
                <w:rFonts w:asciiTheme="minorHAnsi" w:hAnsiTheme="minorHAnsi" w:cstheme="minorHAnsi"/>
                <w:iCs/>
                <w:lang w:val="nn-NO"/>
              </w:rPr>
            </w:pPr>
            <w:r w:rsidRPr="00BD46C0">
              <w:rPr>
                <w:rFonts w:asciiTheme="minorHAnsi" w:hAnsiTheme="minorHAnsi" w:cstheme="minorHAnsi"/>
                <w:iCs/>
                <w:lang w:val="nn-NO"/>
              </w:rPr>
              <w:t>Stiftinga Vestlandsforsking</w:t>
            </w:r>
          </w:p>
          <w:p w14:paraId="376B82B0" w14:textId="00648971" w:rsidR="00145C76" w:rsidRPr="00BD46C0" w:rsidRDefault="00561973" w:rsidP="00561973">
            <w:pPr>
              <w:suppressAutoHyphens w:val="0"/>
              <w:rPr>
                <w:rFonts w:asciiTheme="minorHAnsi" w:hAnsiTheme="minorHAnsi" w:cstheme="minorHAnsi"/>
                <w:iCs/>
                <w:lang w:val="nn-NO"/>
              </w:rPr>
            </w:pPr>
            <w:r w:rsidRPr="00BD46C0">
              <w:rPr>
                <w:rFonts w:asciiTheme="minorHAnsi" w:hAnsiTheme="minorHAnsi" w:cstheme="minorHAnsi"/>
                <w:iCs/>
                <w:lang w:val="nn-NO"/>
              </w:rPr>
              <w:t>Studentersamfundet i Trondhjem</w:t>
            </w:r>
          </w:p>
          <w:p w14:paraId="3E367F77" w14:textId="77777777" w:rsidR="00000F55" w:rsidRPr="00BD46C0" w:rsidRDefault="00000F55" w:rsidP="00000F55">
            <w:pPr>
              <w:suppressAutoHyphens w:val="0"/>
              <w:rPr>
                <w:rFonts w:asciiTheme="minorHAnsi" w:hAnsiTheme="minorHAnsi" w:cstheme="minorHAnsi"/>
                <w:iCs/>
                <w:lang w:val="nn-NO"/>
              </w:rPr>
            </w:pPr>
            <w:r w:rsidRPr="00BD46C0">
              <w:rPr>
                <w:rFonts w:asciiTheme="minorHAnsi" w:hAnsiTheme="minorHAnsi" w:cstheme="minorHAnsi"/>
                <w:iCs/>
                <w:lang w:val="nn-NO"/>
              </w:rPr>
              <w:t>Svalbard Museum</w:t>
            </w:r>
          </w:p>
          <w:p w14:paraId="5000AA85" w14:textId="77777777" w:rsidR="0070337C" w:rsidRPr="00100C43" w:rsidRDefault="00000F55" w:rsidP="00000F55">
            <w:pPr>
              <w:suppressAutoHyphens w:val="0"/>
              <w:rPr>
                <w:rFonts w:asciiTheme="minorHAnsi" w:hAnsiTheme="minorHAnsi" w:cstheme="minorHAnsi"/>
                <w:iCs/>
                <w:lang w:val="en-US"/>
              </w:rPr>
            </w:pPr>
            <w:r w:rsidRPr="00100C43">
              <w:rPr>
                <w:rFonts w:asciiTheme="minorHAnsi" w:hAnsiTheme="minorHAnsi" w:cstheme="minorHAnsi"/>
                <w:iCs/>
                <w:lang w:val="en-US"/>
              </w:rPr>
              <w:t>Stiftelsen TISIP</w:t>
            </w:r>
            <w:r w:rsidR="0070337C" w:rsidRPr="00100C43">
              <w:rPr>
                <w:rFonts w:asciiTheme="minorHAnsi" w:hAnsiTheme="minorHAnsi" w:cstheme="minorHAnsi"/>
                <w:iCs/>
                <w:lang w:val="en-US"/>
              </w:rPr>
              <w:t xml:space="preserve"> </w:t>
            </w:r>
          </w:p>
          <w:p w14:paraId="6AD3EFF3" w14:textId="4B9937DB" w:rsidR="002536C1" w:rsidRPr="00100C43" w:rsidRDefault="0070337C" w:rsidP="00000F55">
            <w:pPr>
              <w:suppressAutoHyphens w:val="0"/>
              <w:rPr>
                <w:rFonts w:asciiTheme="minorHAnsi" w:hAnsiTheme="minorHAnsi" w:cstheme="minorHAnsi"/>
                <w:iCs/>
                <w:lang w:val="en-US"/>
              </w:rPr>
            </w:pPr>
            <w:proofErr w:type="spellStart"/>
            <w:r w:rsidRPr="00100C43">
              <w:rPr>
                <w:rFonts w:asciiTheme="minorHAnsi" w:hAnsiTheme="minorHAnsi" w:cstheme="minorHAnsi"/>
                <w:iCs/>
                <w:lang w:val="en-US"/>
              </w:rPr>
              <w:t>Veterinærinstituttet</w:t>
            </w:r>
            <w:proofErr w:type="spellEnd"/>
          </w:p>
          <w:p w14:paraId="79DEBCCC" w14:textId="77777777" w:rsidR="001A3B74" w:rsidRPr="00100C43" w:rsidRDefault="001A3B74" w:rsidP="00000F55">
            <w:pPr>
              <w:suppressAutoHyphens w:val="0"/>
              <w:rPr>
                <w:rFonts w:asciiTheme="minorHAnsi" w:hAnsiTheme="minorHAnsi" w:cstheme="minorHAnsi"/>
                <w:iCs/>
                <w:lang w:val="en-US"/>
              </w:rPr>
            </w:pPr>
          </w:p>
          <w:p w14:paraId="62F175A3" w14:textId="77777777" w:rsidR="0070337C" w:rsidRPr="00100C43" w:rsidRDefault="0070337C" w:rsidP="00000F55">
            <w:pPr>
              <w:suppressAutoHyphens w:val="0"/>
              <w:rPr>
                <w:rFonts w:asciiTheme="minorHAnsi" w:hAnsiTheme="minorHAnsi" w:cstheme="minorHAnsi"/>
                <w:iCs/>
                <w:lang w:val="en-US"/>
              </w:rPr>
            </w:pPr>
          </w:p>
          <w:p w14:paraId="7599D2F2" w14:textId="77777777" w:rsidR="005A7AD0" w:rsidRPr="00100C43" w:rsidRDefault="005A7AD0" w:rsidP="00507DFD">
            <w:pPr>
              <w:suppressAutoHyphens w:val="0"/>
              <w:rPr>
                <w:rFonts w:asciiTheme="minorHAnsi" w:hAnsiTheme="minorHAnsi" w:cstheme="minorHAnsi"/>
                <w:iCs/>
                <w:lang w:val="en-US"/>
              </w:rPr>
            </w:pPr>
          </w:p>
          <w:p w14:paraId="189C3B5F" w14:textId="77777777" w:rsidR="005F7788" w:rsidRPr="00100C43" w:rsidRDefault="005F7788" w:rsidP="00507DFD">
            <w:pPr>
              <w:suppressAutoHyphens w:val="0"/>
              <w:rPr>
                <w:rFonts w:asciiTheme="minorHAnsi" w:hAnsiTheme="minorHAnsi" w:cstheme="minorHAnsi"/>
                <w:iCs/>
                <w:lang w:val="en-US"/>
              </w:rPr>
            </w:pPr>
          </w:p>
          <w:p w14:paraId="609ED4BC" w14:textId="77777777" w:rsidR="00D43851" w:rsidRPr="00100C43" w:rsidRDefault="00D43851" w:rsidP="00507DFD">
            <w:pPr>
              <w:suppressAutoHyphens w:val="0"/>
              <w:rPr>
                <w:rFonts w:asciiTheme="minorHAnsi" w:hAnsiTheme="minorHAnsi" w:cstheme="minorHAnsi"/>
                <w:iCs/>
                <w:lang w:val="en-US"/>
              </w:rPr>
            </w:pPr>
          </w:p>
          <w:p w14:paraId="339B7AD6" w14:textId="77777777" w:rsidR="00D43851" w:rsidRPr="00100C43" w:rsidRDefault="00D43851" w:rsidP="00507DFD">
            <w:pPr>
              <w:suppressAutoHyphens w:val="0"/>
              <w:rPr>
                <w:rFonts w:asciiTheme="minorHAnsi" w:hAnsiTheme="minorHAnsi" w:cstheme="minorHAnsi"/>
                <w:iCs/>
                <w:lang w:val="en-US"/>
              </w:rPr>
            </w:pPr>
          </w:p>
          <w:p w14:paraId="6C8641A6" w14:textId="77777777" w:rsidR="003F7562" w:rsidRPr="00100C43" w:rsidRDefault="003F7562" w:rsidP="00507DFD">
            <w:pPr>
              <w:suppressAutoHyphens w:val="0"/>
              <w:rPr>
                <w:rFonts w:asciiTheme="minorHAnsi" w:hAnsiTheme="minorHAnsi" w:cstheme="minorHAnsi"/>
                <w:iCs/>
                <w:lang w:val="en-US"/>
              </w:rPr>
            </w:pPr>
          </w:p>
          <w:p w14:paraId="574BE6E6" w14:textId="77777777" w:rsidR="005C0373" w:rsidRPr="00100C43" w:rsidRDefault="005C0373" w:rsidP="00507DFD">
            <w:pPr>
              <w:suppressAutoHyphens w:val="0"/>
              <w:rPr>
                <w:rFonts w:asciiTheme="minorHAnsi" w:hAnsiTheme="minorHAnsi" w:cstheme="minorHAnsi"/>
                <w:iCs/>
                <w:lang w:val="en-US"/>
              </w:rPr>
            </w:pPr>
          </w:p>
          <w:p w14:paraId="30B755A2" w14:textId="77777777" w:rsidR="00501526" w:rsidRPr="00100C43" w:rsidRDefault="00501526" w:rsidP="00507DFD">
            <w:pPr>
              <w:suppressAutoHyphens w:val="0"/>
              <w:rPr>
                <w:rFonts w:asciiTheme="minorHAnsi" w:hAnsiTheme="minorHAnsi" w:cstheme="minorHAnsi"/>
                <w:iCs/>
                <w:lang w:val="en-US"/>
              </w:rPr>
            </w:pPr>
          </w:p>
          <w:p w14:paraId="3DA36C98" w14:textId="77777777" w:rsidR="00501526" w:rsidRPr="00100C43" w:rsidRDefault="00501526" w:rsidP="00507DFD">
            <w:pPr>
              <w:suppressAutoHyphens w:val="0"/>
              <w:rPr>
                <w:rFonts w:asciiTheme="minorHAnsi" w:hAnsiTheme="minorHAnsi" w:cstheme="minorHAnsi"/>
                <w:iCs/>
                <w:lang w:val="en-US"/>
              </w:rPr>
            </w:pPr>
          </w:p>
          <w:p w14:paraId="56FFEA1E" w14:textId="77777777" w:rsidR="000711F3" w:rsidRPr="00100C43" w:rsidRDefault="000711F3" w:rsidP="00507DFD">
            <w:pPr>
              <w:suppressAutoHyphens w:val="0"/>
              <w:rPr>
                <w:rFonts w:asciiTheme="minorHAnsi" w:hAnsiTheme="minorHAnsi" w:cstheme="minorHAnsi"/>
                <w:iCs/>
                <w:lang w:val="en-US"/>
              </w:rPr>
            </w:pPr>
          </w:p>
          <w:p w14:paraId="0E88D6EB" w14:textId="77777777" w:rsidR="00766D18" w:rsidRPr="00100C43" w:rsidRDefault="00766D18" w:rsidP="00507DFD">
            <w:pPr>
              <w:suppressAutoHyphens w:val="0"/>
              <w:rPr>
                <w:rFonts w:asciiTheme="minorHAnsi" w:hAnsiTheme="minorHAnsi" w:cstheme="minorHAnsi"/>
                <w:iCs/>
                <w:lang w:val="en-US"/>
              </w:rPr>
            </w:pPr>
          </w:p>
          <w:p w14:paraId="310D2686" w14:textId="77777777" w:rsidR="00766D18" w:rsidRPr="00100C43" w:rsidRDefault="00766D18" w:rsidP="00507DFD">
            <w:pPr>
              <w:suppressAutoHyphens w:val="0"/>
              <w:rPr>
                <w:rFonts w:asciiTheme="minorHAnsi" w:hAnsiTheme="minorHAnsi" w:cstheme="minorHAnsi"/>
                <w:iCs/>
                <w:lang w:val="en-US"/>
              </w:rPr>
            </w:pPr>
          </w:p>
          <w:p w14:paraId="7BB564C7" w14:textId="77777777" w:rsidR="00BF560C" w:rsidRPr="00100C43" w:rsidRDefault="00BF560C" w:rsidP="00507DFD">
            <w:pPr>
              <w:suppressAutoHyphens w:val="0"/>
              <w:rPr>
                <w:rFonts w:asciiTheme="minorHAnsi" w:hAnsiTheme="minorHAnsi" w:cstheme="minorHAnsi"/>
                <w:iCs/>
                <w:lang w:val="en-US"/>
              </w:rPr>
            </w:pPr>
          </w:p>
          <w:p w14:paraId="7C591078" w14:textId="77777777" w:rsidR="00BF560C" w:rsidRPr="00100C43" w:rsidRDefault="00BF560C" w:rsidP="00507DFD">
            <w:pPr>
              <w:suppressAutoHyphens w:val="0"/>
              <w:rPr>
                <w:rFonts w:asciiTheme="minorHAnsi" w:hAnsiTheme="minorHAnsi" w:cstheme="minorHAnsi"/>
                <w:iCs/>
                <w:lang w:val="en-US"/>
              </w:rPr>
            </w:pPr>
          </w:p>
          <w:p w14:paraId="100CA2BC" w14:textId="77777777" w:rsidR="00BF560C" w:rsidRPr="00100C43" w:rsidRDefault="00BF560C" w:rsidP="00507DFD">
            <w:pPr>
              <w:suppressAutoHyphens w:val="0"/>
              <w:rPr>
                <w:rFonts w:asciiTheme="minorHAnsi" w:hAnsiTheme="minorHAnsi" w:cstheme="minorHAnsi"/>
                <w:iCs/>
                <w:lang w:val="en-US"/>
              </w:rPr>
            </w:pPr>
          </w:p>
          <w:p w14:paraId="56188D4C" w14:textId="77777777" w:rsidR="00BF560C" w:rsidRPr="00100C43" w:rsidRDefault="00BF560C" w:rsidP="00507DFD">
            <w:pPr>
              <w:suppressAutoHyphens w:val="0"/>
              <w:rPr>
                <w:rFonts w:asciiTheme="minorHAnsi" w:hAnsiTheme="minorHAnsi" w:cstheme="minorHAnsi"/>
                <w:iCs/>
                <w:lang w:val="en-US"/>
              </w:rPr>
            </w:pPr>
          </w:p>
          <w:p w14:paraId="1FC8DEDA" w14:textId="77777777" w:rsidR="002E142A" w:rsidRPr="00100C43" w:rsidRDefault="002E142A" w:rsidP="00507DFD">
            <w:pPr>
              <w:suppressAutoHyphens w:val="0"/>
              <w:rPr>
                <w:rFonts w:asciiTheme="minorHAnsi" w:hAnsiTheme="minorHAnsi" w:cstheme="minorHAnsi"/>
                <w:iCs/>
                <w:lang w:val="en-US"/>
              </w:rPr>
            </w:pPr>
          </w:p>
          <w:p w14:paraId="1A0C8255" w14:textId="77777777" w:rsidR="002E142A" w:rsidRPr="00100C43" w:rsidRDefault="002E142A" w:rsidP="00507DFD">
            <w:pPr>
              <w:suppressAutoHyphens w:val="0"/>
              <w:rPr>
                <w:rFonts w:asciiTheme="minorHAnsi" w:hAnsiTheme="minorHAnsi" w:cstheme="minorHAnsi"/>
                <w:iCs/>
                <w:lang w:val="en-US"/>
              </w:rPr>
            </w:pPr>
          </w:p>
          <w:p w14:paraId="53AC5EC0" w14:textId="77777777" w:rsidR="006442DE" w:rsidRPr="00100C43" w:rsidRDefault="006442DE" w:rsidP="00507DFD">
            <w:pPr>
              <w:suppressAutoHyphens w:val="0"/>
              <w:rPr>
                <w:rFonts w:asciiTheme="minorHAnsi" w:hAnsiTheme="minorHAnsi" w:cstheme="minorHAnsi"/>
                <w:iCs/>
                <w:lang w:val="en-US"/>
              </w:rPr>
            </w:pPr>
          </w:p>
          <w:p w14:paraId="22D4CA9A" w14:textId="77777777" w:rsidR="006442DE" w:rsidRPr="00100C43" w:rsidRDefault="006442DE" w:rsidP="00507DFD">
            <w:pPr>
              <w:suppressAutoHyphens w:val="0"/>
              <w:rPr>
                <w:rFonts w:asciiTheme="minorHAnsi" w:hAnsiTheme="minorHAnsi" w:cstheme="minorHAnsi"/>
                <w:iCs/>
                <w:lang w:val="en-US"/>
              </w:rPr>
            </w:pPr>
          </w:p>
          <w:p w14:paraId="1AB00796" w14:textId="77777777" w:rsidR="00103874" w:rsidRDefault="00103874" w:rsidP="00507DFD">
            <w:pPr>
              <w:suppressAutoHyphens w:val="0"/>
              <w:rPr>
                <w:rFonts w:asciiTheme="minorHAnsi" w:hAnsiTheme="minorHAnsi" w:cstheme="minorHAnsi"/>
                <w:iCs/>
                <w:lang w:val="en-US"/>
              </w:rPr>
            </w:pPr>
          </w:p>
          <w:p w14:paraId="7C8C92A8" w14:textId="77777777" w:rsidR="00142A2A" w:rsidRDefault="00142A2A" w:rsidP="00507DFD">
            <w:pPr>
              <w:suppressAutoHyphens w:val="0"/>
              <w:rPr>
                <w:rFonts w:asciiTheme="minorHAnsi" w:hAnsiTheme="minorHAnsi" w:cstheme="minorHAnsi"/>
                <w:iCs/>
                <w:lang w:val="en-US"/>
              </w:rPr>
            </w:pPr>
          </w:p>
          <w:p w14:paraId="23FB7CD6" w14:textId="77777777" w:rsidR="00142A2A" w:rsidRPr="00100C43" w:rsidRDefault="00142A2A" w:rsidP="00507DFD">
            <w:pPr>
              <w:suppressAutoHyphens w:val="0"/>
              <w:rPr>
                <w:rFonts w:asciiTheme="minorHAnsi" w:hAnsiTheme="minorHAnsi" w:cstheme="minorHAnsi"/>
                <w:iCs/>
                <w:lang w:val="en-US"/>
              </w:rPr>
            </w:pPr>
          </w:p>
          <w:p w14:paraId="589D87D4" w14:textId="5F842265" w:rsidR="00507DFD" w:rsidRPr="00100C43" w:rsidRDefault="00507DFD" w:rsidP="00507DFD">
            <w:pPr>
              <w:suppressAutoHyphens w:val="0"/>
              <w:rPr>
                <w:rFonts w:asciiTheme="minorHAnsi" w:hAnsiTheme="minorHAnsi" w:cstheme="minorHAnsi"/>
                <w:iCs/>
                <w:lang w:val="en-US"/>
              </w:rPr>
            </w:pPr>
          </w:p>
        </w:tc>
      </w:tr>
    </w:tbl>
    <w:p w14:paraId="6246E9FE" w14:textId="6F836FC1" w:rsidR="008C330D" w:rsidRPr="003245D6" w:rsidRDefault="008C330D" w:rsidP="008C330D">
      <w:pPr>
        <w:rPr>
          <w:rFonts w:asciiTheme="minorHAnsi" w:hAnsiTheme="minorHAnsi" w:cstheme="minorHAnsi"/>
          <w:iCs/>
          <w:lang w:val="en-US"/>
        </w:rPr>
      </w:pPr>
    </w:p>
    <w:p w14:paraId="57B517EE" w14:textId="77777777" w:rsidR="008C330D" w:rsidRPr="003245D6" w:rsidRDefault="008C330D" w:rsidP="009B2B94">
      <w:pPr>
        <w:rPr>
          <w:rFonts w:asciiTheme="minorHAnsi" w:hAnsiTheme="minorHAnsi" w:cstheme="minorHAnsi"/>
          <w:iCs/>
          <w:lang w:val="en-US"/>
        </w:rPr>
      </w:pPr>
    </w:p>
    <w:p w14:paraId="18F67C14" w14:textId="779B4632" w:rsidR="00FA11C4" w:rsidRPr="003F1159" w:rsidRDefault="006303C9" w:rsidP="00A24F39">
      <w:pPr>
        <w:pStyle w:val="Overskrift1"/>
        <w:numPr>
          <w:ilvl w:val="0"/>
          <w:numId w:val="0"/>
        </w:numPr>
        <w:rPr>
          <w:rFonts w:asciiTheme="minorHAnsi" w:hAnsiTheme="minorHAnsi" w:cstheme="minorHAnsi"/>
        </w:rPr>
      </w:pPr>
      <w:r w:rsidRPr="003F1159">
        <w:rPr>
          <w:rFonts w:asciiTheme="minorHAnsi" w:hAnsiTheme="minorHAnsi" w:cstheme="minorHAnsi"/>
        </w:rPr>
        <w:lastRenderedPageBreak/>
        <w:t>B</w:t>
      </w:r>
      <w:r w:rsidR="00FA11C4" w:rsidRPr="003F1159">
        <w:rPr>
          <w:rFonts w:asciiTheme="minorHAnsi" w:hAnsiTheme="minorHAnsi" w:cstheme="minorHAnsi"/>
        </w:rPr>
        <w:t>ilag 2: Prosedyrer for tildeling av kontrakter innenfor rammeavtalen</w:t>
      </w:r>
      <w:bookmarkEnd w:id="54"/>
    </w:p>
    <w:p w14:paraId="70B27588" w14:textId="3C5FC25D" w:rsidR="00FA11C4" w:rsidRPr="003F1159" w:rsidRDefault="00FA11C4" w:rsidP="00C81B1A">
      <w:pPr>
        <w:pStyle w:val="Overskrift2"/>
        <w:numPr>
          <w:ilvl w:val="1"/>
          <w:numId w:val="0"/>
        </w:numPr>
        <w:spacing w:before="0" w:after="0"/>
        <w:rPr>
          <w:rFonts w:asciiTheme="minorHAnsi" w:hAnsiTheme="minorHAnsi" w:cstheme="minorBidi"/>
        </w:rPr>
      </w:pPr>
      <w:r w:rsidRPr="003F1159">
        <w:rPr>
          <w:rFonts w:asciiTheme="minorHAnsi" w:hAnsiTheme="minorHAnsi" w:cstheme="minorBidi"/>
        </w:rPr>
        <w:t>Avtalens punkt 2.1 Tildeling av kontrakter (prosedyre for avrop)</w:t>
      </w:r>
      <w:r w:rsidR="00C81B1A" w:rsidRPr="003F1159">
        <w:rPr>
          <w:rFonts w:asciiTheme="minorHAnsi" w:hAnsiTheme="minorHAnsi" w:cstheme="minorBidi"/>
        </w:rPr>
        <w:t xml:space="preserve"> </w:t>
      </w:r>
    </w:p>
    <w:p w14:paraId="4325398F" w14:textId="3A9B24F8" w:rsidR="00C81B1A" w:rsidRDefault="00C81B1A" w:rsidP="00C81B1A">
      <w:pPr>
        <w:rPr>
          <w:rStyle w:val="normaltextrun"/>
          <w:rFonts w:asciiTheme="minorHAnsi" w:hAnsiTheme="minorHAnsi" w:cstheme="minorBidi"/>
          <w:i/>
          <w:iCs/>
          <w:lang w:eastAsia="en-US"/>
        </w:rPr>
      </w:pPr>
      <w:r w:rsidRPr="00C81B1A">
        <w:rPr>
          <w:rStyle w:val="normaltextrun"/>
          <w:rFonts w:asciiTheme="minorHAnsi" w:hAnsiTheme="minorHAnsi" w:cstheme="minorBidi"/>
          <w:i/>
          <w:iCs/>
          <w:lang w:eastAsia="en-US"/>
        </w:rPr>
        <w:t>Rammeavtale med flere leverandører</w:t>
      </w:r>
    </w:p>
    <w:p w14:paraId="428DD249" w14:textId="77777777" w:rsidR="003F5C63" w:rsidRDefault="003F5C63" w:rsidP="0E367E16">
      <w:pPr>
        <w:textAlignment w:val="baseline"/>
        <w:rPr>
          <w:rStyle w:val="normaltextrun"/>
          <w:rFonts w:asciiTheme="minorHAnsi" w:hAnsiTheme="minorHAnsi" w:cstheme="minorBidi"/>
          <w:b/>
          <w:bCs/>
          <w:lang w:eastAsia="en-US"/>
        </w:rPr>
      </w:pPr>
    </w:p>
    <w:p w14:paraId="1A146793" w14:textId="77777777" w:rsidR="008141D0" w:rsidRDefault="008141D0" w:rsidP="0E367E16">
      <w:pPr>
        <w:textAlignment w:val="baseline"/>
        <w:rPr>
          <w:rStyle w:val="normaltextrun"/>
          <w:rFonts w:asciiTheme="minorHAnsi" w:hAnsiTheme="minorHAnsi" w:cstheme="minorBidi"/>
          <w:b/>
          <w:bCs/>
          <w:lang w:eastAsia="en-US"/>
        </w:rPr>
      </w:pPr>
    </w:p>
    <w:p w14:paraId="70651318" w14:textId="44927B37" w:rsidR="00880EC8" w:rsidRPr="003F5C63" w:rsidRDefault="00880EC8" w:rsidP="0E367E16">
      <w:pPr>
        <w:textAlignment w:val="baseline"/>
        <w:rPr>
          <w:rStyle w:val="normaltextrun"/>
          <w:rFonts w:asciiTheme="minorHAnsi" w:hAnsiTheme="minorHAnsi" w:cstheme="minorBidi"/>
          <w:b/>
          <w:sz w:val="24"/>
          <w:szCs w:val="24"/>
          <w:lang w:eastAsia="en-US"/>
        </w:rPr>
      </w:pPr>
      <w:r w:rsidRPr="003F5C63">
        <w:rPr>
          <w:rStyle w:val="normaltextrun"/>
          <w:rFonts w:asciiTheme="minorHAnsi" w:hAnsiTheme="minorHAnsi" w:cstheme="minorBidi"/>
          <w:b/>
          <w:sz w:val="24"/>
          <w:szCs w:val="24"/>
          <w:lang w:eastAsia="en-US"/>
        </w:rPr>
        <w:t>Regler for tildeling</w:t>
      </w:r>
    </w:p>
    <w:p w14:paraId="14ECD0BB" w14:textId="77777777" w:rsidR="00BD46C0" w:rsidRPr="00776DA2" w:rsidRDefault="00BD46C0" w:rsidP="00BD46C0">
      <w:pPr>
        <w:spacing w:after="120"/>
        <w:rPr>
          <w:rFonts w:asciiTheme="minorHAnsi" w:hAnsiTheme="minorHAnsi" w:cstheme="minorHAnsi"/>
          <w:sz w:val="24"/>
          <w:szCs w:val="24"/>
        </w:rPr>
      </w:pPr>
      <w:r>
        <w:rPr>
          <w:rFonts w:asciiTheme="minorHAnsi" w:hAnsiTheme="minorHAnsi" w:cstheme="minorBidi"/>
          <w:sz w:val="24"/>
          <w:szCs w:val="24"/>
        </w:rPr>
        <w:t>Tilbyderen</w:t>
      </w:r>
      <w:r w:rsidRPr="000F0384">
        <w:rPr>
          <w:rFonts w:asciiTheme="minorHAnsi" w:hAnsiTheme="minorHAnsi" w:cstheme="minorBidi"/>
          <w:sz w:val="24"/>
          <w:szCs w:val="24"/>
        </w:rPr>
        <w:t xml:space="preserve"> som rangeres som nummer én ved tildelingen, skal være preferert leverandør. Rettighetshaverne </w:t>
      </w:r>
      <w:r w:rsidRPr="000F0384">
        <w:rPr>
          <w:rFonts w:asciiTheme="minorHAnsi" w:hAnsiTheme="minorHAnsi" w:cstheme="minorBidi"/>
          <w:i/>
          <w:iCs/>
          <w:sz w:val="24"/>
          <w:szCs w:val="24"/>
        </w:rPr>
        <w:t>kan</w:t>
      </w:r>
      <w:r w:rsidRPr="000F0384">
        <w:rPr>
          <w:rFonts w:asciiTheme="minorHAnsi" w:hAnsiTheme="minorHAnsi" w:cstheme="minorBidi"/>
          <w:sz w:val="24"/>
          <w:szCs w:val="24"/>
        </w:rPr>
        <w:t xml:space="preserve"> benytte den prefererte leverandøren ved avrop med en verdi under </w:t>
      </w:r>
      <w:r>
        <w:rPr>
          <w:rFonts w:asciiTheme="minorHAnsi" w:hAnsiTheme="minorHAnsi" w:cstheme="minorBidi"/>
          <w:sz w:val="24"/>
          <w:szCs w:val="24"/>
        </w:rPr>
        <w:t>0,5</w:t>
      </w:r>
      <w:r w:rsidRPr="000F0384">
        <w:rPr>
          <w:rFonts w:asciiTheme="minorHAnsi" w:hAnsiTheme="minorHAnsi" w:cstheme="minorBidi"/>
          <w:sz w:val="24"/>
          <w:szCs w:val="24"/>
        </w:rPr>
        <w:t xml:space="preserve"> MNOK ekskl. merverdiavgift, uten gjennomføring av </w:t>
      </w:r>
      <w:proofErr w:type="spellStart"/>
      <w:r w:rsidRPr="000F0384">
        <w:rPr>
          <w:rFonts w:asciiTheme="minorHAnsi" w:hAnsiTheme="minorHAnsi" w:cstheme="minorBidi"/>
          <w:sz w:val="24"/>
          <w:szCs w:val="24"/>
        </w:rPr>
        <w:t>minikonkurranse</w:t>
      </w:r>
      <w:proofErr w:type="spellEnd"/>
      <w:r w:rsidRPr="000F0384">
        <w:rPr>
          <w:rFonts w:asciiTheme="minorHAnsi" w:hAnsiTheme="minorHAnsi" w:cstheme="minorBidi"/>
          <w:sz w:val="24"/>
          <w:szCs w:val="24"/>
        </w:rPr>
        <w:t>.</w:t>
      </w:r>
      <w:r>
        <w:rPr>
          <w:rFonts w:asciiTheme="minorHAnsi" w:hAnsiTheme="minorHAnsi" w:cstheme="minorBidi"/>
          <w:sz w:val="24"/>
          <w:szCs w:val="24"/>
        </w:rPr>
        <w:t xml:space="preserve"> </w:t>
      </w:r>
      <w:r w:rsidRPr="000F0384">
        <w:rPr>
          <w:rFonts w:asciiTheme="minorHAnsi" w:hAnsiTheme="minorHAnsi" w:cstheme="minorBidi"/>
          <w:sz w:val="24"/>
          <w:szCs w:val="24"/>
        </w:rPr>
        <w:t xml:space="preserve">Ved vurderingen av om terskelen på </w:t>
      </w:r>
      <w:r>
        <w:rPr>
          <w:rFonts w:asciiTheme="minorHAnsi" w:hAnsiTheme="minorHAnsi" w:cstheme="minorBidi"/>
          <w:sz w:val="24"/>
          <w:szCs w:val="24"/>
        </w:rPr>
        <w:t>0,5</w:t>
      </w:r>
      <w:r w:rsidRPr="000F0384">
        <w:rPr>
          <w:rFonts w:asciiTheme="minorHAnsi" w:hAnsiTheme="minorHAnsi" w:cstheme="minorBidi"/>
          <w:sz w:val="24"/>
          <w:szCs w:val="24"/>
        </w:rPr>
        <w:t xml:space="preserve"> MNOK er overskredet, skal verdien av det samlede og reelt forventede behovet legges til grunn. Dersom en rettighetshaver planlegger flere rådgivningsoppdrag </w:t>
      </w:r>
      <w:r>
        <w:rPr>
          <w:rFonts w:asciiTheme="minorHAnsi" w:hAnsiTheme="minorHAnsi" w:cstheme="minorBidi"/>
          <w:sz w:val="24"/>
          <w:szCs w:val="24"/>
        </w:rPr>
        <w:t xml:space="preserve">innenfor samme </w:t>
      </w:r>
      <w:r w:rsidRPr="000F0384">
        <w:rPr>
          <w:rFonts w:asciiTheme="minorHAnsi" w:hAnsiTheme="minorHAnsi" w:cstheme="minorBidi"/>
          <w:sz w:val="24"/>
          <w:szCs w:val="24"/>
        </w:rPr>
        <w:t>tidsperiode, og oppdragene gjelder samme eller sammenhengende økonomiske og tekniske behov, skal oppdragenes verdi beregnes samlet. Dette gjelder også dersom oppdragene planlegges gjennomført som flere separate avrop.</w:t>
      </w:r>
      <w:r>
        <w:rPr>
          <w:rFonts w:asciiTheme="minorHAnsi" w:hAnsiTheme="minorHAnsi" w:cstheme="minorBidi"/>
          <w:sz w:val="24"/>
          <w:szCs w:val="24"/>
        </w:rPr>
        <w:t xml:space="preserve"> </w:t>
      </w:r>
      <w:r w:rsidRPr="000F0384">
        <w:rPr>
          <w:rFonts w:asciiTheme="minorHAnsi" w:hAnsiTheme="minorHAnsi" w:cstheme="minorBidi"/>
          <w:sz w:val="24"/>
          <w:szCs w:val="24"/>
        </w:rPr>
        <w:t xml:space="preserve">Avrop som på tidspunktet for avropet har en samlet verdi som er lik eller overstiger </w:t>
      </w:r>
      <w:r>
        <w:rPr>
          <w:rFonts w:asciiTheme="minorHAnsi" w:hAnsiTheme="minorHAnsi" w:cstheme="minorBidi"/>
          <w:sz w:val="24"/>
          <w:szCs w:val="24"/>
        </w:rPr>
        <w:t>0,5</w:t>
      </w:r>
      <w:r w:rsidRPr="000F0384">
        <w:rPr>
          <w:rFonts w:asciiTheme="minorHAnsi" w:hAnsiTheme="minorHAnsi" w:cstheme="minorBidi"/>
          <w:sz w:val="24"/>
          <w:szCs w:val="24"/>
        </w:rPr>
        <w:t xml:space="preserve"> MNOK ekskl. merverdiavgift, </w:t>
      </w:r>
      <w:r w:rsidRPr="000F0384">
        <w:rPr>
          <w:rFonts w:asciiTheme="minorHAnsi" w:hAnsiTheme="minorHAnsi" w:cstheme="minorBidi"/>
          <w:i/>
          <w:iCs/>
          <w:sz w:val="24"/>
          <w:szCs w:val="24"/>
        </w:rPr>
        <w:t xml:space="preserve">skal </w:t>
      </w:r>
      <w:r w:rsidRPr="000F0384">
        <w:rPr>
          <w:rFonts w:asciiTheme="minorHAnsi" w:hAnsiTheme="minorHAnsi" w:cstheme="minorBidi"/>
          <w:sz w:val="24"/>
          <w:szCs w:val="24"/>
        </w:rPr>
        <w:t xml:space="preserve">gjennomføres som </w:t>
      </w:r>
      <w:proofErr w:type="spellStart"/>
      <w:r w:rsidRPr="000F0384">
        <w:rPr>
          <w:rFonts w:asciiTheme="minorHAnsi" w:hAnsiTheme="minorHAnsi" w:cstheme="minorBidi"/>
          <w:sz w:val="24"/>
          <w:szCs w:val="24"/>
        </w:rPr>
        <w:t>minikonkurranse</w:t>
      </w:r>
      <w:proofErr w:type="spellEnd"/>
      <w:r w:rsidRPr="000F0384">
        <w:rPr>
          <w:rFonts w:asciiTheme="minorHAnsi" w:hAnsiTheme="minorHAnsi" w:cstheme="minorBidi"/>
          <w:sz w:val="24"/>
          <w:szCs w:val="24"/>
        </w:rPr>
        <w:t xml:space="preserve"> mellom samtlige leverandører. </w:t>
      </w:r>
    </w:p>
    <w:p w14:paraId="5C104AC2" w14:textId="77777777" w:rsidR="00BD46C0" w:rsidRPr="00776DA2" w:rsidRDefault="00BD46C0" w:rsidP="00BD46C0">
      <w:pPr>
        <w:spacing w:after="120"/>
        <w:rPr>
          <w:rFonts w:asciiTheme="minorHAnsi" w:hAnsiTheme="minorHAnsi" w:cstheme="minorHAnsi"/>
          <w:sz w:val="24"/>
          <w:szCs w:val="24"/>
        </w:rPr>
      </w:pPr>
      <w:r w:rsidRPr="00776DA2">
        <w:rPr>
          <w:rFonts w:asciiTheme="minorHAnsi" w:hAnsiTheme="minorHAnsi" w:cstheme="minorHAnsi"/>
          <w:sz w:val="24"/>
          <w:szCs w:val="24"/>
        </w:rPr>
        <w:t>Virksomheter kan velge å gjennomføre avrop ved forenklede skjema. Kontraktsbetingelsene som ligger til grunn i rammeavtalen vil gjelde dersom ikke annet er eksplisitt angitt i det enkelte avrop.</w:t>
      </w:r>
    </w:p>
    <w:p w14:paraId="16AB58B9" w14:textId="0FCA083F" w:rsidR="000A7213" w:rsidRDefault="000A7213" w:rsidP="58CADC58">
      <w:pPr>
        <w:pStyle w:val="paragraph"/>
        <w:spacing w:before="0" w:beforeAutospacing="0" w:after="0" w:afterAutospacing="0"/>
        <w:textAlignment w:val="baseline"/>
        <w:rPr>
          <w:rStyle w:val="normaltextrun"/>
          <w:rFonts w:asciiTheme="minorHAnsi" w:hAnsiTheme="minorHAnsi" w:cstheme="minorHAnsi"/>
          <w:sz w:val="22"/>
          <w:szCs w:val="22"/>
          <w:lang w:val="nb-NO"/>
        </w:rPr>
      </w:pPr>
    </w:p>
    <w:p w14:paraId="0629845B" w14:textId="77777777" w:rsidR="008141D0" w:rsidRDefault="008141D0" w:rsidP="58CADC58">
      <w:pPr>
        <w:pStyle w:val="paragraph"/>
        <w:spacing w:before="0" w:beforeAutospacing="0" w:after="0" w:afterAutospacing="0"/>
        <w:textAlignment w:val="baseline"/>
        <w:rPr>
          <w:rStyle w:val="normaltextrun"/>
          <w:rFonts w:asciiTheme="minorHAnsi" w:hAnsiTheme="minorHAnsi" w:cstheme="minorHAnsi"/>
          <w:sz w:val="22"/>
          <w:szCs w:val="22"/>
          <w:lang w:val="nb-NO"/>
        </w:rPr>
      </w:pPr>
    </w:p>
    <w:p w14:paraId="4C893156" w14:textId="77777777" w:rsidR="00342244" w:rsidRPr="00DF02FA" w:rsidRDefault="00342244" w:rsidP="00342244">
      <w:pPr>
        <w:pStyle w:val="paragraph"/>
        <w:spacing w:before="0" w:beforeAutospacing="0" w:after="0" w:afterAutospacing="0"/>
        <w:textAlignment w:val="baseline"/>
        <w:rPr>
          <w:rFonts w:asciiTheme="minorHAnsi" w:eastAsia="MS Gothic" w:hAnsiTheme="minorHAnsi" w:cstheme="minorHAnsi"/>
          <w:b/>
          <w:bCs/>
          <w:kern w:val="1"/>
          <w:sz w:val="22"/>
          <w:szCs w:val="22"/>
          <w:lang w:val="nb-NO" w:eastAsia="ar-SA"/>
        </w:rPr>
      </w:pPr>
      <w:r w:rsidRPr="00DF02FA">
        <w:rPr>
          <w:rFonts w:asciiTheme="minorHAnsi" w:eastAsia="MS Gothic" w:hAnsiTheme="minorHAnsi" w:cstheme="minorHAnsi"/>
          <w:b/>
          <w:bCs/>
          <w:kern w:val="1"/>
          <w:sz w:val="22"/>
          <w:szCs w:val="22"/>
          <w:lang w:val="nb-NO" w:eastAsia="ar-SA"/>
        </w:rPr>
        <w:t>Kriterier for valg av tilbyder i avropskonkurranse vil være:</w:t>
      </w:r>
    </w:p>
    <w:p w14:paraId="46369C97" w14:textId="0E8B91B3" w:rsidR="00342244" w:rsidRPr="00DF02FA" w:rsidRDefault="00342244" w:rsidP="00342244">
      <w:pPr>
        <w:pStyle w:val="paragraph"/>
        <w:numPr>
          <w:ilvl w:val="0"/>
          <w:numId w:val="25"/>
        </w:numPr>
        <w:spacing w:before="0" w:beforeAutospacing="0" w:after="0" w:afterAutospacing="0"/>
        <w:textAlignment w:val="baseline"/>
        <w:rPr>
          <w:rFonts w:asciiTheme="minorHAnsi" w:eastAsia="MS Gothic" w:hAnsiTheme="minorHAnsi" w:cstheme="minorHAnsi"/>
          <w:kern w:val="1"/>
          <w:sz w:val="22"/>
          <w:szCs w:val="22"/>
          <w:lang w:val="nb-NO" w:eastAsia="ar-SA"/>
        </w:rPr>
      </w:pPr>
      <w:r w:rsidRPr="00DF02FA">
        <w:rPr>
          <w:rFonts w:asciiTheme="minorHAnsi" w:eastAsia="MS Gothic" w:hAnsiTheme="minorHAnsi" w:cstheme="minorHAnsi"/>
          <w:kern w:val="1"/>
          <w:sz w:val="22"/>
          <w:szCs w:val="22"/>
          <w:lang w:val="nb-NO" w:eastAsia="ar-SA"/>
        </w:rPr>
        <w:t>Pris</w:t>
      </w:r>
    </w:p>
    <w:p w14:paraId="3822195C" w14:textId="76E64425" w:rsidR="00342244" w:rsidRPr="00DF02FA" w:rsidRDefault="00342244" w:rsidP="00342244">
      <w:pPr>
        <w:pStyle w:val="paragraph"/>
        <w:numPr>
          <w:ilvl w:val="0"/>
          <w:numId w:val="25"/>
        </w:numPr>
        <w:spacing w:before="0" w:beforeAutospacing="0" w:after="0" w:afterAutospacing="0"/>
        <w:textAlignment w:val="baseline"/>
        <w:rPr>
          <w:rFonts w:asciiTheme="minorHAnsi" w:eastAsia="MS Gothic" w:hAnsiTheme="minorHAnsi" w:cstheme="minorHAnsi"/>
          <w:kern w:val="1"/>
          <w:sz w:val="22"/>
          <w:szCs w:val="22"/>
          <w:lang w:val="nb-NO" w:eastAsia="ar-SA"/>
        </w:rPr>
      </w:pPr>
      <w:r w:rsidRPr="00DF02FA">
        <w:rPr>
          <w:rFonts w:asciiTheme="minorHAnsi" w:eastAsia="MS Gothic" w:hAnsiTheme="minorHAnsi" w:cstheme="minorHAnsi"/>
          <w:kern w:val="1"/>
          <w:sz w:val="22"/>
          <w:szCs w:val="22"/>
          <w:lang w:val="nb-NO" w:eastAsia="ar-SA"/>
        </w:rPr>
        <w:t>Kvalitet</w:t>
      </w:r>
      <w:r w:rsidRPr="00DF02FA">
        <w:rPr>
          <w:rFonts w:asciiTheme="minorHAnsi" w:eastAsia="MS Gothic" w:hAnsiTheme="minorHAnsi" w:cstheme="minorHAnsi"/>
          <w:kern w:val="1"/>
          <w:sz w:val="22"/>
          <w:szCs w:val="22"/>
          <w:lang w:val="nb-NO" w:eastAsia="ar-SA"/>
        </w:rPr>
        <w:tab/>
      </w:r>
    </w:p>
    <w:p w14:paraId="0F33A35C" w14:textId="77777777" w:rsidR="00342244" w:rsidRPr="00DF02FA" w:rsidRDefault="00342244" w:rsidP="00342244">
      <w:pPr>
        <w:pStyle w:val="paragraph"/>
        <w:spacing w:before="0" w:beforeAutospacing="0" w:after="0" w:afterAutospacing="0"/>
        <w:textAlignment w:val="baseline"/>
        <w:rPr>
          <w:rFonts w:asciiTheme="minorHAnsi" w:eastAsia="MS Gothic" w:hAnsiTheme="minorHAnsi" w:cstheme="minorHAnsi"/>
          <w:kern w:val="1"/>
          <w:sz w:val="22"/>
          <w:szCs w:val="22"/>
          <w:lang w:val="nb-NO" w:eastAsia="ar-SA"/>
        </w:rPr>
      </w:pPr>
    </w:p>
    <w:p w14:paraId="4B0EB818" w14:textId="77777777" w:rsidR="00342244" w:rsidRPr="00DF02FA" w:rsidRDefault="00342244" w:rsidP="00342244">
      <w:pPr>
        <w:pStyle w:val="paragraph"/>
        <w:spacing w:before="0" w:beforeAutospacing="0" w:after="0" w:afterAutospacing="0"/>
        <w:rPr>
          <w:rFonts w:asciiTheme="minorHAnsi" w:eastAsia="MS Gothic" w:hAnsiTheme="minorHAnsi" w:cstheme="minorHAnsi"/>
          <w:b/>
          <w:bCs/>
          <w:kern w:val="1"/>
          <w:sz w:val="22"/>
          <w:szCs w:val="22"/>
          <w:lang w:val="nb-NO" w:eastAsia="ar-SA"/>
        </w:rPr>
      </w:pPr>
      <w:r w:rsidRPr="00DF02FA">
        <w:rPr>
          <w:rFonts w:asciiTheme="minorHAnsi" w:eastAsia="MS Gothic" w:hAnsiTheme="minorHAnsi" w:cstheme="minorHAnsi"/>
          <w:b/>
          <w:bCs/>
          <w:kern w:val="1"/>
          <w:sz w:val="22"/>
          <w:szCs w:val="22"/>
          <w:lang w:val="nb-NO" w:eastAsia="ar-SA"/>
        </w:rPr>
        <w:t>Pris</w:t>
      </w:r>
    </w:p>
    <w:p w14:paraId="0EB948FD" w14:textId="5BE8ABAE" w:rsidR="00342244" w:rsidRPr="00DF02FA" w:rsidRDefault="00342244" w:rsidP="00342244">
      <w:pPr>
        <w:pStyle w:val="paragraph"/>
        <w:spacing w:before="0" w:beforeAutospacing="0" w:after="0" w:afterAutospacing="0"/>
        <w:rPr>
          <w:rFonts w:asciiTheme="minorHAnsi" w:eastAsia="MS Gothic" w:hAnsiTheme="minorHAnsi" w:cstheme="minorHAnsi"/>
          <w:kern w:val="1"/>
          <w:sz w:val="22"/>
          <w:szCs w:val="22"/>
          <w:lang w:val="nb-NO" w:eastAsia="ar-SA"/>
        </w:rPr>
      </w:pPr>
      <w:r w:rsidRPr="00DF02FA">
        <w:rPr>
          <w:rFonts w:asciiTheme="minorHAnsi" w:eastAsia="MS Gothic" w:hAnsiTheme="minorHAnsi" w:cstheme="minorHAnsi"/>
          <w:kern w:val="1"/>
          <w:sz w:val="22"/>
          <w:szCs w:val="22"/>
          <w:lang w:val="nb-NO" w:eastAsia="ar-SA"/>
        </w:rPr>
        <w:t xml:space="preserve">Tilbudte timepriser for oppdrag skal </w:t>
      </w:r>
      <w:r>
        <w:rPr>
          <w:rFonts w:asciiTheme="minorHAnsi" w:eastAsia="MS Gothic" w:hAnsiTheme="minorHAnsi" w:cstheme="minorHAnsi"/>
          <w:kern w:val="1"/>
          <w:sz w:val="22"/>
          <w:szCs w:val="22"/>
          <w:lang w:val="nb-NO" w:eastAsia="ar-SA"/>
        </w:rPr>
        <w:t xml:space="preserve">minimum være så gode som </w:t>
      </w:r>
      <w:r w:rsidRPr="00DF02FA">
        <w:rPr>
          <w:rFonts w:asciiTheme="minorHAnsi" w:eastAsia="MS Gothic" w:hAnsiTheme="minorHAnsi" w:cstheme="minorHAnsi"/>
          <w:kern w:val="1"/>
          <w:sz w:val="22"/>
          <w:szCs w:val="22"/>
          <w:lang w:val="nb-NO" w:eastAsia="ar-SA"/>
        </w:rPr>
        <w:t>oppgitte priser i pris</w:t>
      </w:r>
      <w:r w:rsidR="005C7C5F">
        <w:rPr>
          <w:rFonts w:asciiTheme="minorHAnsi" w:eastAsia="MS Gothic" w:hAnsiTheme="minorHAnsi" w:cstheme="minorHAnsi"/>
          <w:kern w:val="1"/>
          <w:sz w:val="22"/>
          <w:szCs w:val="22"/>
          <w:lang w:val="nb-NO" w:eastAsia="ar-SA"/>
        </w:rPr>
        <w:t>tabell</w:t>
      </w:r>
      <w:r w:rsidRPr="00DF02FA">
        <w:rPr>
          <w:rFonts w:asciiTheme="minorHAnsi" w:eastAsia="MS Gothic" w:hAnsiTheme="minorHAnsi" w:cstheme="minorHAnsi"/>
          <w:kern w:val="1"/>
          <w:sz w:val="22"/>
          <w:szCs w:val="22"/>
          <w:lang w:val="nb-NO" w:eastAsia="ar-SA"/>
        </w:rPr>
        <w:t>, justert for konsumprisindeks som angitt i punkt 6.2.</w:t>
      </w:r>
    </w:p>
    <w:p w14:paraId="7531C455" w14:textId="77777777" w:rsidR="00342244" w:rsidRPr="00DF02FA" w:rsidRDefault="00342244" w:rsidP="00342244">
      <w:pPr>
        <w:pStyle w:val="paragraph"/>
        <w:spacing w:before="0" w:beforeAutospacing="0" w:after="0" w:afterAutospacing="0"/>
        <w:rPr>
          <w:rFonts w:asciiTheme="minorHAnsi" w:eastAsia="MS Gothic" w:hAnsiTheme="minorHAnsi" w:cstheme="minorHAnsi"/>
          <w:kern w:val="1"/>
          <w:sz w:val="22"/>
          <w:szCs w:val="22"/>
          <w:lang w:val="nb-NO" w:eastAsia="ar-SA"/>
        </w:rPr>
      </w:pPr>
    </w:p>
    <w:p w14:paraId="1145FA73" w14:textId="77777777" w:rsidR="00342244" w:rsidRPr="00342244" w:rsidRDefault="00342244" w:rsidP="00342244">
      <w:pPr>
        <w:pStyle w:val="paragraph"/>
        <w:spacing w:before="0" w:beforeAutospacing="0" w:after="0" w:afterAutospacing="0"/>
        <w:rPr>
          <w:rFonts w:asciiTheme="minorHAnsi" w:eastAsia="MS Gothic" w:hAnsiTheme="minorHAnsi" w:cstheme="minorHAnsi"/>
          <w:b/>
          <w:bCs/>
          <w:kern w:val="1"/>
          <w:sz w:val="22"/>
          <w:szCs w:val="22"/>
          <w:lang w:val="nb-NO" w:eastAsia="ar-SA"/>
        </w:rPr>
      </w:pPr>
      <w:r w:rsidRPr="00342244">
        <w:rPr>
          <w:rFonts w:asciiTheme="minorHAnsi" w:eastAsia="MS Gothic" w:hAnsiTheme="minorHAnsi" w:cstheme="minorHAnsi"/>
          <w:b/>
          <w:bCs/>
          <w:kern w:val="1"/>
          <w:sz w:val="22"/>
          <w:szCs w:val="22"/>
          <w:lang w:val="nb-NO" w:eastAsia="ar-SA"/>
        </w:rPr>
        <w:t>Kvalitet</w:t>
      </w:r>
    </w:p>
    <w:p w14:paraId="44A5D423" w14:textId="77777777" w:rsidR="00342244" w:rsidRPr="00962B5E" w:rsidRDefault="00342244" w:rsidP="00342244">
      <w:pPr>
        <w:pStyle w:val="paragraph"/>
        <w:spacing w:before="0" w:beforeAutospacing="0" w:after="0" w:afterAutospacing="0"/>
        <w:textAlignment w:val="baseline"/>
        <w:rPr>
          <w:rFonts w:asciiTheme="minorHAnsi" w:eastAsia="MS Gothic" w:hAnsiTheme="minorHAnsi" w:cstheme="minorHAnsi"/>
          <w:kern w:val="1"/>
          <w:sz w:val="22"/>
          <w:szCs w:val="22"/>
          <w:lang w:val="nb-NO" w:eastAsia="ar-SA"/>
        </w:rPr>
      </w:pPr>
      <w:r w:rsidRPr="00962B5E">
        <w:rPr>
          <w:rFonts w:asciiTheme="minorHAnsi" w:eastAsia="MS Gothic" w:hAnsiTheme="minorHAnsi" w:cstheme="minorHAnsi"/>
          <w:kern w:val="1"/>
          <w:sz w:val="22"/>
          <w:szCs w:val="22"/>
          <w:lang w:val="nb-NO" w:eastAsia="ar-SA"/>
        </w:rPr>
        <w:t>Følgende forhold kan inngå i vurderingen av kvalitet:</w:t>
      </w:r>
    </w:p>
    <w:p w14:paraId="28C80BB2" w14:textId="77777777" w:rsidR="00342244" w:rsidRPr="00AF7778" w:rsidRDefault="00342244" w:rsidP="00342244">
      <w:pPr>
        <w:pStyle w:val="paragraph"/>
        <w:numPr>
          <w:ilvl w:val="0"/>
          <w:numId w:val="22"/>
        </w:numPr>
        <w:spacing w:before="0" w:beforeAutospacing="0" w:after="0" w:afterAutospacing="0"/>
        <w:textAlignment w:val="baseline"/>
        <w:rPr>
          <w:rFonts w:asciiTheme="minorHAnsi" w:eastAsia="MS Gothic" w:hAnsiTheme="minorHAnsi" w:cstheme="minorHAnsi"/>
          <w:kern w:val="1"/>
          <w:sz w:val="22"/>
          <w:szCs w:val="22"/>
          <w:lang w:eastAsia="ar-SA"/>
        </w:rPr>
      </w:pPr>
      <w:proofErr w:type="spellStart"/>
      <w:r w:rsidRPr="00AF7778">
        <w:rPr>
          <w:rFonts w:asciiTheme="minorHAnsi" w:eastAsia="MS Gothic" w:hAnsiTheme="minorHAnsi" w:cstheme="minorHAnsi"/>
          <w:kern w:val="1"/>
          <w:sz w:val="22"/>
          <w:szCs w:val="22"/>
          <w:lang w:eastAsia="ar-SA"/>
        </w:rPr>
        <w:t>Tilbudt</w:t>
      </w:r>
      <w:proofErr w:type="spellEnd"/>
      <w:r w:rsidRPr="00AF7778">
        <w:rPr>
          <w:rFonts w:asciiTheme="minorHAnsi" w:eastAsia="MS Gothic" w:hAnsiTheme="minorHAnsi" w:cstheme="minorHAnsi"/>
          <w:kern w:val="1"/>
          <w:sz w:val="22"/>
          <w:szCs w:val="22"/>
          <w:lang w:eastAsia="ar-SA"/>
        </w:rPr>
        <w:t xml:space="preserve"> </w:t>
      </w:r>
      <w:proofErr w:type="spellStart"/>
      <w:r w:rsidRPr="00AF7778">
        <w:rPr>
          <w:rFonts w:asciiTheme="minorHAnsi" w:eastAsia="MS Gothic" w:hAnsiTheme="minorHAnsi" w:cstheme="minorHAnsi"/>
          <w:kern w:val="1"/>
          <w:sz w:val="22"/>
          <w:szCs w:val="22"/>
          <w:lang w:eastAsia="ar-SA"/>
        </w:rPr>
        <w:t>kompetanse</w:t>
      </w:r>
      <w:proofErr w:type="spellEnd"/>
      <w:r w:rsidRPr="00AF7778">
        <w:rPr>
          <w:rFonts w:asciiTheme="minorHAnsi" w:eastAsia="MS Gothic" w:hAnsiTheme="minorHAnsi" w:cstheme="minorHAnsi"/>
          <w:kern w:val="1"/>
          <w:sz w:val="22"/>
          <w:szCs w:val="22"/>
          <w:lang w:eastAsia="ar-SA"/>
        </w:rPr>
        <w:t xml:space="preserve"> for </w:t>
      </w:r>
      <w:proofErr w:type="spellStart"/>
      <w:r w:rsidRPr="00AF7778">
        <w:rPr>
          <w:rFonts w:asciiTheme="minorHAnsi" w:eastAsia="MS Gothic" w:hAnsiTheme="minorHAnsi" w:cstheme="minorHAnsi"/>
          <w:kern w:val="1"/>
          <w:sz w:val="22"/>
          <w:szCs w:val="22"/>
          <w:lang w:eastAsia="ar-SA"/>
        </w:rPr>
        <w:t>oppdraget</w:t>
      </w:r>
      <w:proofErr w:type="spellEnd"/>
    </w:p>
    <w:p w14:paraId="1D75825C" w14:textId="77777777" w:rsidR="00342244" w:rsidRPr="00AF7778" w:rsidRDefault="00342244" w:rsidP="00342244">
      <w:pPr>
        <w:pStyle w:val="paragraph"/>
        <w:numPr>
          <w:ilvl w:val="0"/>
          <w:numId w:val="22"/>
        </w:numPr>
        <w:spacing w:before="0" w:beforeAutospacing="0" w:after="0" w:afterAutospacing="0"/>
        <w:textAlignment w:val="baseline"/>
        <w:rPr>
          <w:rFonts w:asciiTheme="minorHAnsi" w:eastAsia="MS Gothic" w:hAnsiTheme="minorHAnsi" w:cstheme="minorHAnsi"/>
          <w:kern w:val="1"/>
          <w:sz w:val="22"/>
          <w:szCs w:val="22"/>
          <w:lang w:eastAsia="ar-SA"/>
        </w:rPr>
      </w:pPr>
      <w:proofErr w:type="spellStart"/>
      <w:r w:rsidRPr="00AF7778">
        <w:rPr>
          <w:rFonts w:asciiTheme="minorHAnsi" w:eastAsia="MS Gothic" w:hAnsiTheme="minorHAnsi" w:cstheme="minorHAnsi"/>
          <w:kern w:val="1"/>
          <w:sz w:val="22"/>
          <w:szCs w:val="22"/>
          <w:lang w:eastAsia="ar-SA"/>
        </w:rPr>
        <w:t>Foreslått</w:t>
      </w:r>
      <w:proofErr w:type="spellEnd"/>
      <w:r w:rsidRPr="00AF7778">
        <w:rPr>
          <w:rFonts w:asciiTheme="minorHAnsi" w:eastAsia="MS Gothic" w:hAnsiTheme="minorHAnsi" w:cstheme="minorHAnsi"/>
          <w:kern w:val="1"/>
          <w:sz w:val="22"/>
          <w:szCs w:val="22"/>
          <w:lang w:eastAsia="ar-SA"/>
        </w:rPr>
        <w:t xml:space="preserve"> </w:t>
      </w:r>
      <w:proofErr w:type="spellStart"/>
      <w:r w:rsidRPr="00AF7778">
        <w:rPr>
          <w:rFonts w:asciiTheme="minorHAnsi" w:eastAsia="MS Gothic" w:hAnsiTheme="minorHAnsi" w:cstheme="minorHAnsi"/>
          <w:kern w:val="1"/>
          <w:sz w:val="22"/>
          <w:szCs w:val="22"/>
          <w:lang w:eastAsia="ar-SA"/>
        </w:rPr>
        <w:t>metodikk</w:t>
      </w:r>
      <w:proofErr w:type="spellEnd"/>
      <w:r w:rsidRPr="00AF7778">
        <w:rPr>
          <w:rFonts w:asciiTheme="minorHAnsi" w:eastAsia="MS Gothic" w:hAnsiTheme="minorHAnsi" w:cstheme="minorHAnsi"/>
          <w:kern w:val="1"/>
          <w:sz w:val="22"/>
          <w:szCs w:val="22"/>
          <w:lang w:eastAsia="ar-SA"/>
        </w:rPr>
        <w:t xml:space="preserve"> for </w:t>
      </w:r>
      <w:proofErr w:type="spellStart"/>
      <w:r w:rsidRPr="00AF7778">
        <w:rPr>
          <w:rFonts w:asciiTheme="minorHAnsi" w:eastAsia="MS Gothic" w:hAnsiTheme="minorHAnsi" w:cstheme="minorHAnsi"/>
          <w:kern w:val="1"/>
          <w:sz w:val="22"/>
          <w:szCs w:val="22"/>
          <w:lang w:eastAsia="ar-SA"/>
        </w:rPr>
        <w:t>oppdraget</w:t>
      </w:r>
      <w:proofErr w:type="spellEnd"/>
    </w:p>
    <w:p w14:paraId="4016BCF8" w14:textId="77777777" w:rsidR="00342244" w:rsidRPr="00AF7778" w:rsidRDefault="00342244" w:rsidP="00342244">
      <w:pPr>
        <w:pStyle w:val="paragraph"/>
        <w:numPr>
          <w:ilvl w:val="0"/>
          <w:numId w:val="22"/>
        </w:numPr>
        <w:spacing w:before="0" w:beforeAutospacing="0" w:after="0" w:afterAutospacing="0"/>
        <w:textAlignment w:val="baseline"/>
        <w:rPr>
          <w:rFonts w:asciiTheme="minorHAnsi" w:eastAsia="MS Gothic" w:hAnsiTheme="minorHAnsi" w:cstheme="minorHAnsi"/>
          <w:kern w:val="1"/>
          <w:sz w:val="22"/>
          <w:szCs w:val="22"/>
          <w:lang w:eastAsia="ar-SA"/>
        </w:rPr>
      </w:pPr>
      <w:proofErr w:type="spellStart"/>
      <w:r w:rsidRPr="00AF7778">
        <w:rPr>
          <w:rFonts w:asciiTheme="minorHAnsi" w:eastAsia="MS Gothic" w:hAnsiTheme="minorHAnsi" w:cstheme="minorHAnsi"/>
          <w:kern w:val="1"/>
          <w:sz w:val="22"/>
          <w:szCs w:val="22"/>
          <w:lang w:eastAsia="ar-SA"/>
        </w:rPr>
        <w:t>Referanser</w:t>
      </w:r>
      <w:proofErr w:type="spellEnd"/>
      <w:r w:rsidRPr="00AF7778">
        <w:rPr>
          <w:rFonts w:asciiTheme="minorHAnsi" w:eastAsia="MS Gothic" w:hAnsiTheme="minorHAnsi" w:cstheme="minorHAnsi"/>
          <w:kern w:val="1"/>
          <w:sz w:val="22"/>
          <w:szCs w:val="22"/>
          <w:lang w:eastAsia="ar-SA"/>
        </w:rPr>
        <w:t xml:space="preserve"> </w:t>
      </w:r>
      <w:proofErr w:type="spellStart"/>
      <w:r w:rsidRPr="00AF7778">
        <w:rPr>
          <w:rFonts w:asciiTheme="minorHAnsi" w:eastAsia="MS Gothic" w:hAnsiTheme="minorHAnsi" w:cstheme="minorHAnsi"/>
          <w:kern w:val="1"/>
          <w:sz w:val="22"/>
          <w:szCs w:val="22"/>
          <w:lang w:eastAsia="ar-SA"/>
        </w:rPr>
        <w:t>fra</w:t>
      </w:r>
      <w:proofErr w:type="spellEnd"/>
      <w:r w:rsidRPr="00AF7778">
        <w:rPr>
          <w:rFonts w:asciiTheme="minorHAnsi" w:eastAsia="MS Gothic" w:hAnsiTheme="minorHAnsi" w:cstheme="minorHAnsi"/>
          <w:kern w:val="1"/>
          <w:sz w:val="22"/>
          <w:szCs w:val="22"/>
          <w:lang w:eastAsia="ar-SA"/>
        </w:rPr>
        <w:t xml:space="preserve"> </w:t>
      </w:r>
      <w:proofErr w:type="spellStart"/>
      <w:r w:rsidRPr="00AF7778">
        <w:rPr>
          <w:rFonts w:asciiTheme="minorHAnsi" w:eastAsia="MS Gothic" w:hAnsiTheme="minorHAnsi" w:cstheme="minorHAnsi"/>
          <w:kern w:val="1"/>
          <w:sz w:val="22"/>
          <w:szCs w:val="22"/>
          <w:lang w:eastAsia="ar-SA"/>
        </w:rPr>
        <w:t>lignende</w:t>
      </w:r>
      <w:proofErr w:type="spellEnd"/>
      <w:r w:rsidRPr="00AF7778">
        <w:rPr>
          <w:rFonts w:asciiTheme="minorHAnsi" w:eastAsia="MS Gothic" w:hAnsiTheme="minorHAnsi" w:cstheme="minorHAnsi"/>
          <w:kern w:val="1"/>
          <w:sz w:val="22"/>
          <w:szCs w:val="22"/>
          <w:lang w:eastAsia="ar-SA"/>
        </w:rPr>
        <w:t xml:space="preserve"> </w:t>
      </w:r>
      <w:proofErr w:type="spellStart"/>
      <w:r w:rsidRPr="00AF7778">
        <w:rPr>
          <w:rFonts w:asciiTheme="minorHAnsi" w:eastAsia="MS Gothic" w:hAnsiTheme="minorHAnsi" w:cstheme="minorHAnsi"/>
          <w:kern w:val="1"/>
          <w:sz w:val="22"/>
          <w:szCs w:val="22"/>
          <w:lang w:eastAsia="ar-SA"/>
        </w:rPr>
        <w:t>oppdrag</w:t>
      </w:r>
      <w:proofErr w:type="spellEnd"/>
    </w:p>
    <w:p w14:paraId="435C3CC0" w14:textId="77777777" w:rsidR="00342244" w:rsidRPr="00AF7778" w:rsidRDefault="00342244" w:rsidP="00342244">
      <w:pPr>
        <w:pStyle w:val="paragraph"/>
        <w:spacing w:before="0" w:beforeAutospacing="0" w:after="0" w:afterAutospacing="0"/>
        <w:textAlignment w:val="baseline"/>
        <w:rPr>
          <w:rFonts w:asciiTheme="minorHAnsi" w:eastAsia="MS Gothic" w:hAnsiTheme="minorHAnsi" w:cstheme="minorHAnsi"/>
          <w:kern w:val="1"/>
          <w:sz w:val="22"/>
          <w:szCs w:val="22"/>
          <w:lang w:eastAsia="ar-SA"/>
        </w:rPr>
      </w:pPr>
    </w:p>
    <w:p w14:paraId="60FC9B94" w14:textId="77777777" w:rsidR="007536DE" w:rsidRPr="009F51D1" w:rsidRDefault="007536DE" w:rsidP="007536DE">
      <w:pPr>
        <w:pStyle w:val="paragraph"/>
        <w:spacing w:before="0" w:beforeAutospacing="0" w:after="0" w:afterAutospacing="0"/>
        <w:textAlignment w:val="baseline"/>
        <w:rPr>
          <w:rStyle w:val="normaltextrun"/>
          <w:rFonts w:asciiTheme="minorHAnsi" w:hAnsiTheme="minorHAnsi" w:cstheme="minorHAnsi"/>
          <w:sz w:val="22"/>
          <w:szCs w:val="22"/>
          <w:lang w:val="nb-NO"/>
        </w:rPr>
      </w:pPr>
    </w:p>
    <w:p w14:paraId="2760710A" w14:textId="1C262697" w:rsidR="007536DE" w:rsidRPr="009F51D1" w:rsidRDefault="007536DE" w:rsidP="007536DE">
      <w:pPr>
        <w:pStyle w:val="paragraph"/>
        <w:spacing w:before="0" w:beforeAutospacing="0" w:after="0" w:afterAutospacing="0"/>
        <w:textAlignment w:val="baseline"/>
        <w:rPr>
          <w:rStyle w:val="normaltextrun"/>
          <w:rFonts w:asciiTheme="minorHAnsi" w:hAnsiTheme="minorHAnsi" w:cstheme="minorHAnsi"/>
          <w:b/>
          <w:bCs/>
          <w:sz w:val="22"/>
          <w:szCs w:val="22"/>
          <w:lang w:val="nb-NO"/>
        </w:rPr>
      </w:pPr>
      <w:r w:rsidRPr="009F51D1">
        <w:rPr>
          <w:rStyle w:val="normaltextrun"/>
          <w:rFonts w:asciiTheme="minorHAnsi" w:hAnsiTheme="minorHAnsi" w:cstheme="minorHAnsi"/>
          <w:b/>
          <w:bCs/>
          <w:sz w:val="22"/>
          <w:szCs w:val="22"/>
          <w:lang w:val="nb-NO"/>
        </w:rPr>
        <w:t>Konkurranseform i avropskonkurranse</w:t>
      </w:r>
    </w:p>
    <w:p w14:paraId="7E532172" w14:textId="6C442226" w:rsidR="007536DE" w:rsidRPr="009F51D1" w:rsidRDefault="007536DE" w:rsidP="007536DE">
      <w:pPr>
        <w:pStyle w:val="paragraph"/>
        <w:spacing w:before="0" w:beforeAutospacing="0" w:after="0" w:afterAutospacing="0"/>
        <w:textAlignment w:val="baseline"/>
        <w:rPr>
          <w:rStyle w:val="normaltextrun"/>
          <w:rFonts w:asciiTheme="minorHAnsi" w:hAnsiTheme="minorHAnsi" w:cstheme="minorHAnsi"/>
          <w:sz w:val="22"/>
          <w:szCs w:val="22"/>
          <w:lang w:val="nb-NO"/>
        </w:rPr>
      </w:pPr>
      <w:r w:rsidRPr="44EC2707">
        <w:rPr>
          <w:rStyle w:val="normaltextrun"/>
          <w:rFonts w:asciiTheme="minorHAnsi" w:hAnsiTheme="minorHAnsi" w:cstheme="minorBidi"/>
          <w:sz w:val="22"/>
          <w:szCs w:val="22"/>
          <w:lang w:val="nb-NO"/>
        </w:rPr>
        <w:t>Konkurranseform for avropskonkurranser vil kunne variere, men vil primært være åpent anbud eller forhandlet prosedyre.</w:t>
      </w:r>
    </w:p>
    <w:p w14:paraId="706D90D5" w14:textId="16B746E4" w:rsidR="161B58C0" w:rsidRDefault="161B58C0" w:rsidP="161B58C0">
      <w:pPr>
        <w:pStyle w:val="paragraph"/>
        <w:spacing w:before="0" w:beforeAutospacing="0" w:after="0" w:afterAutospacing="0"/>
        <w:rPr>
          <w:rStyle w:val="normaltextrun"/>
          <w:rFonts w:ascii="Arial" w:hAnsi="Arial" w:cs="Arial"/>
          <w:lang w:val="nb-NO"/>
        </w:rPr>
      </w:pPr>
    </w:p>
    <w:p w14:paraId="4D0542BE" w14:textId="77777777" w:rsidR="00383A95" w:rsidRPr="00383A95" w:rsidRDefault="00383A95" w:rsidP="00383A95">
      <w:pPr>
        <w:pStyle w:val="paragraph"/>
        <w:spacing w:before="0" w:beforeAutospacing="0" w:after="0" w:afterAutospacing="0"/>
        <w:textAlignment w:val="baseline"/>
        <w:rPr>
          <w:rStyle w:val="normaltextrun"/>
          <w:rFonts w:asciiTheme="minorHAnsi" w:hAnsiTheme="minorHAnsi" w:cstheme="minorHAnsi"/>
          <w:b/>
          <w:bCs/>
          <w:sz w:val="22"/>
          <w:szCs w:val="22"/>
          <w:lang w:val="nb-NO"/>
        </w:rPr>
      </w:pPr>
      <w:bookmarkStart w:id="55" w:name="_Toc523826851"/>
      <w:bookmarkStart w:id="56" w:name="_Toc536617353"/>
      <w:r w:rsidRPr="00383A95">
        <w:rPr>
          <w:rStyle w:val="normaltextrun"/>
          <w:rFonts w:asciiTheme="minorHAnsi" w:hAnsiTheme="minorHAnsi" w:cstheme="minorHAnsi"/>
          <w:b/>
          <w:bCs/>
          <w:sz w:val="22"/>
          <w:szCs w:val="22"/>
          <w:lang w:val="nb-NO"/>
        </w:rPr>
        <w:t>Avropenes varighet</w:t>
      </w:r>
      <w:bookmarkEnd w:id="55"/>
      <w:bookmarkEnd w:id="56"/>
    </w:p>
    <w:p w14:paraId="1AFCC3D8" w14:textId="571C32F4" w:rsidR="550678B6" w:rsidRDefault="00383A95" w:rsidP="550678B6">
      <w:pPr>
        <w:rPr>
          <w:rStyle w:val="normaltextrun"/>
          <w:rFonts w:asciiTheme="minorHAnsi" w:hAnsiTheme="minorHAnsi" w:cstheme="minorBidi"/>
          <w:lang w:eastAsia="en-US"/>
        </w:rPr>
      </w:pPr>
      <w:proofErr w:type="spellStart"/>
      <w:r w:rsidRPr="161B58C0">
        <w:rPr>
          <w:rStyle w:val="normaltextrun"/>
          <w:rFonts w:asciiTheme="minorHAnsi" w:hAnsiTheme="minorHAnsi" w:cstheme="minorBidi"/>
          <w:lang w:eastAsia="en-US"/>
        </w:rPr>
        <w:t>Minikonkurranser</w:t>
      </w:r>
      <w:proofErr w:type="spellEnd"/>
      <w:r w:rsidRPr="161B58C0">
        <w:rPr>
          <w:rStyle w:val="normaltextrun"/>
          <w:rFonts w:asciiTheme="minorHAnsi" w:hAnsiTheme="minorHAnsi" w:cstheme="minorBidi"/>
          <w:lang w:eastAsia="en-US"/>
        </w:rPr>
        <w:t xml:space="preserve">/avrop som er gjennomført før avtaleperiodens utløp </w:t>
      </w:r>
      <w:r w:rsidR="008C6CBB" w:rsidRPr="161B58C0">
        <w:rPr>
          <w:rStyle w:val="normaltextrun"/>
          <w:rFonts w:asciiTheme="minorHAnsi" w:hAnsiTheme="minorHAnsi" w:cstheme="minorBidi"/>
          <w:lang w:eastAsia="en-US"/>
        </w:rPr>
        <w:t xml:space="preserve">kan </w:t>
      </w:r>
      <w:r w:rsidRPr="161B58C0">
        <w:rPr>
          <w:rStyle w:val="normaltextrun"/>
          <w:rFonts w:asciiTheme="minorHAnsi" w:hAnsiTheme="minorHAnsi" w:cstheme="minorBidi"/>
          <w:lang w:eastAsia="en-US"/>
        </w:rPr>
        <w:t>h</w:t>
      </w:r>
      <w:r w:rsidR="008C6CBB" w:rsidRPr="161B58C0">
        <w:rPr>
          <w:rStyle w:val="normaltextrun"/>
          <w:rFonts w:asciiTheme="minorHAnsi" w:hAnsiTheme="minorHAnsi" w:cstheme="minorBidi"/>
          <w:lang w:eastAsia="en-US"/>
        </w:rPr>
        <w:t>a</w:t>
      </w:r>
      <w:r w:rsidRPr="161B58C0">
        <w:rPr>
          <w:rStyle w:val="normaltextrun"/>
          <w:rFonts w:asciiTheme="minorHAnsi" w:hAnsiTheme="minorHAnsi" w:cstheme="minorBidi"/>
          <w:lang w:eastAsia="en-US"/>
        </w:rPr>
        <w:t xml:space="preserve"> en varighet på maksimalt </w:t>
      </w:r>
      <w:r w:rsidR="4D15BC88" w:rsidRPr="5D9C0FF1">
        <w:rPr>
          <w:rStyle w:val="normaltextrun"/>
          <w:rFonts w:asciiTheme="minorHAnsi" w:hAnsiTheme="minorHAnsi" w:cstheme="minorBidi"/>
          <w:lang w:eastAsia="en-US"/>
        </w:rPr>
        <w:t>2</w:t>
      </w:r>
      <w:r w:rsidR="069675C1" w:rsidRPr="5D9C0FF1">
        <w:rPr>
          <w:rStyle w:val="normaltextrun"/>
          <w:rFonts w:asciiTheme="minorHAnsi" w:hAnsiTheme="minorHAnsi" w:cstheme="minorBidi"/>
          <w:lang w:eastAsia="en-US"/>
        </w:rPr>
        <w:t>4</w:t>
      </w:r>
      <w:r w:rsidRPr="161B58C0">
        <w:rPr>
          <w:rStyle w:val="normaltextrun"/>
          <w:rFonts w:asciiTheme="minorHAnsi" w:hAnsiTheme="minorHAnsi" w:cstheme="minorBidi"/>
          <w:lang w:eastAsia="en-US"/>
        </w:rPr>
        <w:t xml:space="preserve"> måneder fra kontraktsinngåelse</w:t>
      </w:r>
      <w:r w:rsidR="008C6CBB" w:rsidRPr="161B58C0">
        <w:rPr>
          <w:rStyle w:val="normaltextrun"/>
          <w:rFonts w:asciiTheme="minorHAnsi" w:hAnsiTheme="minorHAnsi" w:cstheme="minorBidi"/>
          <w:lang w:eastAsia="en-US"/>
        </w:rPr>
        <w:t>.</w:t>
      </w:r>
    </w:p>
    <w:p w14:paraId="18FBA9E8" w14:textId="77777777" w:rsidR="00DD2D65" w:rsidRDefault="00DD2D65" w:rsidP="550678B6">
      <w:pPr>
        <w:rPr>
          <w:rStyle w:val="normaltextrun"/>
          <w:rFonts w:asciiTheme="minorHAnsi" w:hAnsiTheme="minorHAnsi" w:cstheme="minorBidi"/>
          <w:lang w:eastAsia="en-US"/>
        </w:rPr>
      </w:pPr>
    </w:p>
    <w:p w14:paraId="7FA09C3A" w14:textId="1AADB00C" w:rsidR="00FA11C4" w:rsidRPr="00057F9E" w:rsidRDefault="00FA11C4" w:rsidP="00136169">
      <w:pPr>
        <w:rPr>
          <w:rFonts w:asciiTheme="minorHAnsi" w:hAnsiTheme="minorHAnsi" w:cstheme="minorHAnsi"/>
          <w:b/>
          <w:bCs/>
          <w:sz w:val="28"/>
          <w:szCs w:val="28"/>
        </w:rPr>
      </w:pPr>
      <w:bookmarkStart w:id="57" w:name="_Toc423601667"/>
      <w:r w:rsidRPr="00057F9E">
        <w:rPr>
          <w:rFonts w:asciiTheme="minorHAnsi" w:hAnsiTheme="minorHAnsi" w:cstheme="minorHAnsi"/>
          <w:b/>
          <w:bCs/>
          <w:sz w:val="28"/>
          <w:szCs w:val="28"/>
        </w:rPr>
        <w:lastRenderedPageBreak/>
        <w:t>Bilag 3: Avtalevilkår for kontrakter som kan tildeles innenfor rammeavtalen med utfylte bilag</w:t>
      </w:r>
      <w:bookmarkEnd w:id="57"/>
    </w:p>
    <w:p w14:paraId="28E463C4" w14:textId="77777777" w:rsidR="00FA11C4" w:rsidRPr="000A0F9A" w:rsidRDefault="00FA11C4" w:rsidP="00FA11C4">
      <w:pPr>
        <w:rPr>
          <w:rFonts w:asciiTheme="minorHAnsi" w:hAnsiTheme="minorHAnsi" w:cstheme="minorHAnsi"/>
        </w:rPr>
      </w:pPr>
    </w:p>
    <w:p w14:paraId="5CD42F5E" w14:textId="77777777" w:rsidR="00FA11C4" w:rsidRPr="000A0F9A" w:rsidRDefault="00FA11C4" w:rsidP="00FA11C4">
      <w:pPr>
        <w:rPr>
          <w:rFonts w:asciiTheme="minorHAnsi" w:hAnsiTheme="minorHAnsi" w:cstheme="minorHAnsi"/>
        </w:rPr>
      </w:pPr>
      <w:r w:rsidRPr="000A0F9A">
        <w:rPr>
          <w:rFonts w:asciiTheme="minorHAnsi" w:hAnsiTheme="minorHAnsi" w:cstheme="minorHAnsi"/>
        </w:rPr>
        <w:t>Kryss av for relevant(e) avtale(r):</w:t>
      </w:r>
    </w:p>
    <w:p w14:paraId="0EA1AB7F" w14:textId="77777777" w:rsidR="00FA11C4" w:rsidRPr="000A0F9A" w:rsidRDefault="00FA11C4" w:rsidP="00FA11C4">
      <w:pPr>
        <w:rPr>
          <w:rFonts w:asciiTheme="minorHAnsi" w:hAnsiTheme="minorHAnsi" w:cstheme="minorHAnsi"/>
        </w:rPr>
      </w:pP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5"/>
        <w:gridCol w:w="3827"/>
        <w:gridCol w:w="992"/>
        <w:gridCol w:w="1134"/>
        <w:gridCol w:w="1134"/>
      </w:tblGrid>
      <w:tr w:rsidR="00615439" w:rsidRPr="00495E1E" w14:paraId="0C2DCF92" w14:textId="77777777" w:rsidTr="00F0333A">
        <w:trPr>
          <w:trHeight w:val="248"/>
        </w:trPr>
        <w:tc>
          <w:tcPr>
            <w:tcW w:w="1135" w:type="dxa"/>
            <w:shd w:val="clear" w:color="auto" w:fill="FFFFFF" w:themeFill="background1"/>
          </w:tcPr>
          <w:p w14:paraId="6B3CF1FD" w14:textId="77777777" w:rsidR="00FA11C4" w:rsidRPr="00495E1E" w:rsidRDefault="00FA11C4" w:rsidP="00FA11C4">
            <w:pPr>
              <w:rPr>
                <w:rFonts w:cs="Arial"/>
                <w:b/>
                <w:sz w:val="20"/>
                <w:szCs w:val="20"/>
              </w:rPr>
            </w:pPr>
          </w:p>
        </w:tc>
        <w:tc>
          <w:tcPr>
            <w:tcW w:w="3827" w:type="dxa"/>
            <w:shd w:val="clear" w:color="auto" w:fill="FFFFFF" w:themeFill="background1"/>
          </w:tcPr>
          <w:p w14:paraId="1C1C625C" w14:textId="77777777" w:rsidR="00FA11C4" w:rsidRPr="00495E1E" w:rsidRDefault="00FA11C4" w:rsidP="00FA11C4">
            <w:pPr>
              <w:rPr>
                <w:rFonts w:cs="Arial"/>
                <w:b/>
                <w:sz w:val="20"/>
                <w:szCs w:val="20"/>
              </w:rPr>
            </w:pPr>
            <w:r w:rsidRPr="00495E1E">
              <w:rPr>
                <w:rFonts w:cs="Arial"/>
                <w:b/>
                <w:sz w:val="20"/>
                <w:szCs w:val="20"/>
              </w:rPr>
              <w:t>Avtale</w:t>
            </w:r>
          </w:p>
        </w:tc>
        <w:tc>
          <w:tcPr>
            <w:tcW w:w="992" w:type="dxa"/>
            <w:shd w:val="clear" w:color="auto" w:fill="FFFFFF" w:themeFill="background1"/>
          </w:tcPr>
          <w:p w14:paraId="07F6292F" w14:textId="77777777" w:rsidR="00FA11C4" w:rsidRPr="00495E1E" w:rsidRDefault="00FA11C4" w:rsidP="00FA11C4">
            <w:pPr>
              <w:rPr>
                <w:rFonts w:cs="Arial"/>
                <w:b/>
                <w:sz w:val="20"/>
                <w:szCs w:val="20"/>
              </w:rPr>
            </w:pPr>
            <w:r w:rsidRPr="00495E1E">
              <w:rPr>
                <w:rFonts w:cs="Arial"/>
                <w:b/>
                <w:sz w:val="20"/>
                <w:szCs w:val="20"/>
              </w:rPr>
              <w:t>Utgiver</w:t>
            </w:r>
          </w:p>
        </w:tc>
        <w:tc>
          <w:tcPr>
            <w:tcW w:w="1134" w:type="dxa"/>
            <w:shd w:val="clear" w:color="auto" w:fill="FFFFFF" w:themeFill="background1"/>
          </w:tcPr>
          <w:p w14:paraId="0996A7AD" w14:textId="77777777" w:rsidR="00FA11C4" w:rsidRPr="00495E1E" w:rsidRDefault="00FA11C4" w:rsidP="00FA11C4">
            <w:pPr>
              <w:rPr>
                <w:rFonts w:cs="Arial"/>
                <w:b/>
                <w:sz w:val="20"/>
                <w:szCs w:val="20"/>
              </w:rPr>
            </w:pPr>
            <w:r w:rsidRPr="00495E1E">
              <w:rPr>
                <w:rFonts w:cs="Arial"/>
                <w:b/>
                <w:sz w:val="20"/>
                <w:szCs w:val="20"/>
              </w:rPr>
              <w:t>Versjon</w:t>
            </w:r>
          </w:p>
        </w:tc>
        <w:tc>
          <w:tcPr>
            <w:tcW w:w="1134" w:type="dxa"/>
            <w:shd w:val="clear" w:color="auto" w:fill="FFFFFF" w:themeFill="background1"/>
          </w:tcPr>
          <w:p w14:paraId="73AB42C7" w14:textId="77777777" w:rsidR="00FA11C4" w:rsidRPr="00495E1E" w:rsidRDefault="00FA11C4" w:rsidP="00FA11C4">
            <w:pPr>
              <w:rPr>
                <w:rFonts w:cs="Arial"/>
                <w:b/>
                <w:sz w:val="20"/>
                <w:szCs w:val="20"/>
              </w:rPr>
            </w:pPr>
            <w:r w:rsidRPr="00495E1E">
              <w:rPr>
                <w:rFonts w:cs="Arial"/>
                <w:b/>
                <w:sz w:val="20"/>
                <w:szCs w:val="20"/>
              </w:rPr>
              <w:t>Valgt(e) tildelings-kontrakt(er)</w:t>
            </w:r>
          </w:p>
        </w:tc>
      </w:tr>
      <w:tr w:rsidR="00116FE9" w:rsidRPr="00495E1E" w14:paraId="242CA7D5" w14:textId="77777777" w:rsidTr="00F0333A">
        <w:trPr>
          <w:trHeight w:val="454"/>
        </w:trPr>
        <w:tc>
          <w:tcPr>
            <w:tcW w:w="1135" w:type="dxa"/>
          </w:tcPr>
          <w:p w14:paraId="1C07750B" w14:textId="6908482D" w:rsidR="0034530D" w:rsidRPr="00BE3461" w:rsidRDefault="00A66D9D" w:rsidP="00FA11C4">
            <w:pPr>
              <w:rPr>
                <w:rFonts w:asciiTheme="minorHAnsi" w:hAnsiTheme="minorHAnsi" w:cstheme="minorHAnsi"/>
              </w:rPr>
            </w:pPr>
            <w:r w:rsidRPr="00BE3461">
              <w:rPr>
                <w:rFonts w:asciiTheme="minorHAnsi" w:hAnsiTheme="minorHAnsi" w:cstheme="minorHAnsi"/>
              </w:rPr>
              <w:t>SSA-</w:t>
            </w:r>
            <w:r w:rsidR="00161599">
              <w:rPr>
                <w:rFonts w:asciiTheme="minorHAnsi" w:hAnsiTheme="minorHAnsi" w:cstheme="minorHAnsi"/>
              </w:rPr>
              <w:t>O</w:t>
            </w:r>
          </w:p>
        </w:tc>
        <w:tc>
          <w:tcPr>
            <w:tcW w:w="3827" w:type="dxa"/>
          </w:tcPr>
          <w:p w14:paraId="6521DBBE" w14:textId="358D6003" w:rsidR="0034530D" w:rsidRPr="00BE3461" w:rsidRDefault="00AD1798" w:rsidP="00FA11C4">
            <w:pPr>
              <w:rPr>
                <w:rFonts w:asciiTheme="minorHAnsi" w:hAnsiTheme="minorHAnsi" w:cstheme="minorHAnsi"/>
              </w:rPr>
            </w:pPr>
            <w:r>
              <w:rPr>
                <w:rFonts w:asciiTheme="minorHAnsi" w:hAnsiTheme="minorHAnsi" w:cstheme="minorHAnsi"/>
              </w:rPr>
              <w:t>Oppdragsavtalen</w:t>
            </w:r>
          </w:p>
        </w:tc>
        <w:tc>
          <w:tcPr>
            <w:tcW w:w="992" w:type="dxa"/>
          </w:tcPr>
          <w:p w14:paraId="5EF8036E" w14:textId="3D3E5CDD" w:rsidR="0034530D" w:rsidRPr="00BE3461" w:rsidRDefault="0034530D" w:rsidP="00FA11C4">
            <w:pPr>
              <w:rPr>
                <w:rFonts w:asciiTheme="minorHAnsi" w:hAnsiTheme="minorHAnsi" w:cstheme="minorHAnsi"/>
              </w:rPr>
            </w:pPr>
            <w:proofErr w:type="spellStart"/>
            <w:r w:rsidRPr="00BE3461">
              <w:rPr>
                <w:rFonts w:asciiTheme="minorHAnsi" w:hAnsiTheme="minorHAnsi" w:cstheme="minorHAnsi"/>
              </w:rPr>
              <w:t>Difi</w:t>
            </w:r>
            <w:proofErr w:type="spellEnd"/>
          </w:p>
        </w:tc>
        <w:tc>
          <w:tcPr>
            <w:tcW w:w="1134" w:type="dxa"/>
          </w:tcPr>
          <w:p w14:paraId="6BA87304" w14:textId="6FFA4650" w:rsidR="0034530D" w:rsidRPr="00BE3461" w:rsidRDefault="00AE5058" w:rsidP="00FA11C4">
            <w:pPr>
              <w:rPr>
                <w:rFonts w:asciiTheme="minorHAnsi" w:hAnsiTheme="minorHAnsi" w:cstheme="minorHAnsi"/>
              </w:rPr>
            </w:pPr>
            <w:r>
              <w:rPr>
                <w:rFonts w:asciiTheme="minorHAnsi" w:hAnsiTheme="minorHAnsi" w:cstheme="minorHAnsi"/>
              </w:rPr>
              <w:t>202</w:t>
            </w:r>
            <w:r w:rsidR="00AD1798">
              <w:rPr>
                <w:rFonts w:asciiTheme="minorHAnsi" w:hAnsiTheme="minorHAnsi" w:cstheme="minorHAnsi"/>
              </w:rPr>
              <w:t>6</w:t>
            </w:r>
          </w:p>
        </w:tc>
        <w:tc>
          <w:tcPr>
            <w:tcW w:w="1134" w:type="dxa"/>
          </w:tcPr>
          <w:p w14:paraId="38515B69" w14:textId="334A5521" w:rsidR="0034530D" w:rsidRPr="00BE3461" w:rsidRDefault="0034530D" w:rsidP="00FA11C4">
            <w:pPr>
              <w:rPr>
                <w:rFonts w:asciiTheme="minorHAnsi" w:hAnsiTheme="minorHAnsi" w:cstheme="minorHAnsi"/>
              </w:rPr>
            </w:pPr>
            <w:proofErr w:type="gramStart"/>
            <w:r w:rsidRPr="00BE3461">
              <w:rPr>
                <w:rFonts w:asciiTheme="minorHAnsi" w:hAnsiTheme="minorHAnsi" w:cstheme="minorHAnsi"/>
              </w:rPr>
              <w:t xml:space="preserve">[  </w:t>
            </w:r>
            <w:proofErr w:type="gramEnd"/>
            <w:r w:rsidRPr="00BE3461">
              <w:rPr>
                <w:rFonts w:asciiTheme="minorHAnsi" w:hAnsiTheme="minorHAnsi" w:cstheme="minorHAnsi"/>
              </w:rPr>
              <w:t xml:space="preserve"> </w:t>
            </w:r>
            <w:proofErr w:type="gramStart"/>
            <w:r w:rsidRPr="00BE3461">
              <w:rPr>
                <w:rFonts w:asciiTheme="minorHAnsi" w:hAnsiTheme="minorHAnsi" w:cstheme="minorHAnsi"/>
              </w:rPr>
              <w:t>x  ]</w:t>
            </w:r>
            <w:proofErr w:type="gramEnd"/>
          </w:p>
        </w:tc>
      </w:tr>
      <w:tr w:rsidR="005774D4" w:rsidRPr="00495E1E" w14:paraId="7DACEE53" w14:textId="77777777" w:rsidTr="00F0333A">
        <w:trPr>
          <w:trHeight w:val="454"/>
        </w:trPr>
        <w:tc>
          <w:tcPr>
            <w:tcW w:w="1135" w:type="dxa"/>
          </w:tcPr>
          <w:p w14:paraId="4A215F83" w14:textId="6705C5DB" w:rsidR="005774D4" w:rsidRPr="00BE3461" w:rsidRDefault="005774D4" w:rsidP="005774D4">
            <w:pPr>
              <w:rPr>
                <w:rFonts w:asciiTheme="minorHAnsi" w:hAnsiTheme="minorHAnsi" w:cstheme="minorHAnsi"/>
              </w:rPr>
            </w:pPr>
            <w:r w:rsidRPr="00BE3461">
              <w:rPr>
                <w:rFonts w:asciiTheme="minorHAnsi" w:hAnsiTheme="minorHAnsi" w:cstheme="minorHAnsi"/>
              </w:rPr>
              <w:t>SSA-B</w:t>
            </w:r>
          </w:p>
        </w:tc>
        <w:tc>
          <w:tcPr>
            <w:tcW w:w="3827" w:type="dxa"/>
          </w:tcPr>
          <w:p w14:paraId="7D5A09F7" w14:textId="641B61FE" w:rsidR="005774D4" w:rsidRPr="00BE3461" w:rsidRDefault="005774D4" w:rsidP="005774D4">
            <w:pPr>
              <w:rPr>
                <w:rFonts w:asciiTheme="minorHAnsi" w:hAnsiTheme="minorHAnsi" w:cstheme="minorHAnsi"/>
              </w:rPr>
            </w:pPr>
            <w:r w:rsidRPr="00F0333A">
              <w:rPr>
                <w:rFonts w:asciiTheme="minorHAnsi" w:hAnsiTheme="minorHAnsi" w:cstheme="minorHAnsi"/>
              </w:rPr>
              <w:t>Bistandsavtalen, avtale om bistand fra Konsulent</w:t>
            </w:r>
          </w:p>
        </w:tc>
        <w:tc>
          <w:tcPr>
            <w:tcW w:w="992" w:type="dxa"/>
          </w:tcPr>
          <w:p w14:paraId="023D3FB8" w14:textId="2B17B803" w:rsidR="005774D4" w:rsidRPr="00BE3461" w:rsidRDefault="005774D4" w:rsidP="005774D4">
            <w:pPr>
              <w:rPr>
                <w:rFonts w:asciiTheme="minorHAnsi" w:hAnsiTheme="minorHAnsi" w:cstheme="minorHAnsi"/>
              </w:rPr>
            </w:pPr>
            <w:proofErr w:type="spellStart"/>
            <w:r w:rsidRPr="00BE3461">
              <w:rPr>
                <w:rFonts w:asciiTheme="minorHAnsi" w:hAnsiTheme="minorHAnsi" w:cstheme="minorHAnsi"/>
              </w:rPr>
              <w:t>Difi</w:t>
            </w:r>
            <w:proofErr w:type="spellEnd"/>
          </w:p>
        </w:tc>
        <w:tc>
          <w:tcPr>
            <w:tcW w:w="1134" w:type="dxa"/>
          </w:tcPr>
          <w:p w14:paraId="02C23A68" w14:textId="04D8FDD9" w:rsidR="005774D4" w:rsidRPr="00F0333A" w:rsidRDefault="00760079" w:rsidP="005774D4">
            <w:pPr>
              <w:rPr>
                <w:rFonts w:asciiTheme="minorHAnsi" w:hAnsiTheme="minorHAnsi" w:cstheme="minorHAnsi"/>
              </w:rPr>
            </w:pPr>
            <w:r>
              <w:rPr>
                <w:rFonts w:asciiTheme="minorHAnsi" w:hAnsiTheme="minorHAnsi" w:cstheme="minorHAnsi"/>
              </w:rPr>
              <w:t>2026</w:t>
            </w:r>
          </w:p>
        </w:tc>
        <w:tc>
          <w:tcPr>
            <w:tcW w:w="1134" w:type="dxa"/>
          </w:tcPr>
          <w:p w14:paraId="704762F9" w14:textId="5797D769" w:rsidR="005774D4" w:rsidRPr="00BE3461" w:rsidRDefault="005774D4" w:rsidP="005774D4">
            <w:pPr>
              <w:rPr>
                <w:rFonts w:asciiTheme="minorHAnsi" w:hAnsiTheme="minorHAnsi" w:cstheme="minorHAnsi"/>
              </w:rPr>
            </w:pPr>
            <w:proofErr w:type="gramStart"/>
            <w:r w:rsidRPr="00BE3461">
              <w:rPr>
                <w:rFonts w:asciiTheme="minorHAnsi" w:hAnsiTheme="minorHAnsi" w:cstheme="minorHAnsi"/>
              </w:rPr>
              <w:t xml:space="preserve">[  </w:t>
            </w:r>
            <w:proofErr w:type="gramEnd"/>
            <w:r w:rsidRPr="00BE3461">
              <w:rPr>
                <w:rFonts w:asciiTheme="minorHAnsi" w:hAnsiTheme="minorHAnsi" w:cstheme="minorHAnsi"/>
              </w:rPr>
              <w:t xml:space="preserve"> </w:t>
            </w:r>
            <w:proofErr w:type="gramStart"/>
            <w:r w:rsidRPr="00BE3461">
              <w:rPr>
                <w:rFonts w:asciiTheme="minorHAnsi" w:hAnsiTheme="minorHAnsi" w:cstheme="minorHAnsi"/>
              </w:rPr>
              <w:t>x  ]</w:t>
            </w:r>
            <w:proofErr w:type="gramEnd"/>
          </w:p>
        </w:tc>
      </w:tr>
    </w:tbl>
    <w:p w14:paraId="6722D45A" w14:textId="77777777" w:rsidR="00FA11C4" w:rsidRPr="00A66D9D" w:rsidRDefault="00FA11C4" w:rsidP="00FA11C4">
      <w:pPr>
        <w:rPr>
          <w:rFonts w:asciiTheme="minorHAnsi" w:hAnsiTheme="minorHAnsi" w:cstheme="minorHAnsi"/>
          <w:sz w:val="20"/>
          <w:szCs w:val="20"/>
        </w:rPr>
      </w:pPr>
    </w:p>
    <w:p w14:paraId="05BBA373" w14:textId="78314ED8" w:rsidR="00AA7A50" w:rsidRPr="000A0F9A" w:rsidRDefault="0B3D223D" w:rsidP="00AA7A50">
      <w:pPr>
        <w:rPr>
          <w:rFonts w:asciiTheme="minorHAnsi" w:eastAsiaTheme="minorEastAsia" w:hAnsiTheme="minorHAnsi" w:cstheme="minorBidi"/>
        </w:rPr>
      </w:pPr>
      <w:r w:rsidRPr="1223DB48">
        <w:rPr>
          <w:rFonts w:asciiTheme="minorHAnsi" w:eastAsiaTheme="minorEastAsia" w:hAnsiTheme="minorHAnsi" w:cstheme="minorBidi"/>
        </w:rPr>
        <w:t>Virksomheter kan velge å gjennomføre avrop ved forenklede skjema. Kontraktsbetingelsene som ligger til grunn i rammeavtalen vil gjelde dersom ikke annet er eksplisitt angitt i det enkelte avrop.</w:t>
      </w:r>
    </w:p>
    <w:p w14:paraId="4B459044" w14:textId="2BB8F433" w:rsidR="55CC73DE" w:rsidRDefault="55CC73DE" w:rsidP="55CC73DE">
      <w:pPr>
        <w:rPr>
          <w:rFonts w:asciiTheme="minorHAnsi" w:eastAsiaTheme="minorEastAsia" w:hAnsiTheme="minorHAnsi" w:cstheme="minorBidi"/>
        </w:rPr>
      </w:pPr>
    </w:p>
    <w:p w14:paraId="7912C192" w14:textId="77777777" w:rsidR="00E31864" w:rsidRPr="009F51D1" w:rsidRDefault="00E31864" w:rsidP="00E31864">
      <w:pPr>
        <w:rPr>
          <w:rFonts w:asciiTheme="minorHAnsi" w:eastAsiaTheme="minorEastAsia" w:hAnsiTheme="minorHAnsi" w:cstheme="minorBidi"/>
        </w:rPr>
      </w:pPr>
      <w:r w:rsidRPr="1223DB48">
        <w:rPr>
          <w:rFonts w:asciiTheme="minorHAnsi" w:eastAsiaTheme="minorEastAsia" w:hAnsiTheme="minorHAnsi" w:cstheme="minorBidi"/>
        </w:rPr>
        <w:t>Andre varianter av SSA kan også være aktuelle og spesifiseres i det enkelte tilfelle.</w:t>
      </w:r>
    </w:p>
    <w:p w14:paraId="36064FA8" w14:textId="77777777" w:rsidR="00B46BC0" w:rsidRDefault="00B46BC0" w:rsidP="00FA11C4">
      <w:pPr>
        <w:rPr>
          <w:rFonts w:asciiTheme="minorHAnsi" w:eastAsiaTheme="minorEastAsia" w:hAnsiTheme="minorHAnsi" w:cstheme="minorBidi"/>
          <w:b/>
        </w:rPr>
      </w:pPr>
    </w:p>
    <w:p w14:paraId="62C697B7" w14:textId="2414ACE6" w:rsidR="00FA11C4" w:rsidRDefault="00FA11C4" w:rsidP="00FA11C4">
      <w:pPr>
        <w:rPr>
          <w:rFonts w:asciiTheme="minorHAnsi" w:hAnsiTheme="minorHAnsi" w:cstheme="minorHAnsi"/>
        </w:rPr>
      </w:pPr>
    </w:p>
    <w:p w14:paraId="679006A7" w14:textId="77777777" w:rsidR="00161599" w:rsidRDefault="00161599" w:rsidP="00FA11C4">
      <w:pPr>
        <w:rPr>
          <w:rFonts w:asciiTheme="minorHAnsi" w:hAnsiTheme="minorHAnsi" w:cstheme="minorHAnsi"/>
        </w:rPr>
      </w:pPr>
    </w:p>
    <w:p w14:paraId="38F55CBF" w14:textId="77777777" w:rsidR="00161599" w:rsidRDefault="00161599" w:rsidP="00FA11C4">
      <w:pPr>
        <w:rPr>
          <w:rFonts w:asciiTheme="minorHAnsi" w:hAnsiTheme="minorHAnsi" w:cstheme="minorHAnsi"/>
        </w:rPr>
      </w:pPr>
    </w:p>
    <w:p w14:paraId="6DAAE6BB" w14:textId="77777777" w:rsidR="00161599" w:rsidRDefault="00161599" w:rsidP="00FA11C4">
      <w:pPr>
        <w:rPr>
          <w:rFonts w:asciiTheme="minorHAnsi" w:hAnsiTheme="minorHAnsi" w:cstheme="minorHAnsi"/>
        </w:rPr>
      </w:pPr>
    </w:p>
    <w:p w14:paraId="547A04AB" w14:textId="77777777" w:rsidR="00161599" w:rsidRDefault="00161599" w:rsidP="00FA11C4">
      <w:pPr>
        <w:rPr>
          <w:rFonts w:asciiTheme="minorHAnsi" w:hAnsiTheme="minorHAnsi" w:cstheme="minorHAnsi"/>
        </w:rPr>
      </w:pPr>
    </w:p>
    <w:p w14:paraId="175D822F" w14:textId="77777777" w:rsidR="00161599" w:rsidRDefault="00161599" w:rsidP="00FA11C4">
      <w:pPr>
        <w:rPr>
          <w:rFonts w:asciiTheme="minorHAnsi" w:hAnsiTheme="minorHAnsi" w:cstheme="minorHAnsi"/>
        </w:rPr>
      </w:pPr>
    </w:p>
    <w:p w14:paraId="401D0921" w14:textId="77777777" w:rsidR="00161599" w:rsidRDefault="00161599" w:rsidP="00FA11C4">
      <w:pPr>
        <w:rPr>
          <w:rFonts w:asciiTheme="minorHAnsi" w:hAnsiTheme="minorHAnsi" w:cstheme="minorHAnsi"/>
        </w:rPr>
      </w:pPr>
    </w:p>
    <w:p w14:paraId="4AB4863C" w14:textId="77777777" w:rsidR="00161599" w:rsidRDefault="00161599" w:rsidP="00FA11C4">
      <w:pPr>
        <w:rPr>
          <w:rFonts w:asciiTheme="minorHAnsi" w:hAnsiTheme="minorHAnsi" w:cstheme="minorHAnsi"/>
        </w:rPr>
      </w:pPr>
    </w:p>
    <w:p w14:paraId="67966BD2" w14:textId="77777777" w:rsidR="00161599" w:rsidRDefault="00161599" w:rsidP="00FA11C4">
      <w:pPr>
        <w:rPr>
          <w:rFonts w:asciiTheme="minorHAnsi" w:hAnsiTheme="minorHAnsi" w:cstheme="minorHAnsi"/>
        </w:rPr>
      </w:pPr>
    </w:p>
    <w:p w14:paraId="105B2686" w14:textId="77777777" w:rsidR="00161599" w:rsidRDefault="00161599" w:rsidP="00FA11C4">
      <w:pPr>
        <w:rPr>
          <w:rFonts w:asciiTheme="minorHAnsi" w:hAnsiTheme="minorHAnsi" w:cstheme="minorHAnsi"/>
        </w:rPr>
      </w:pPr>
    </w:p>
    <w:p w14:paraId="7788598B" w14:textId="77777777" w:rsidR="00161599" w:rsidRDefault="00161599" w:rsidP="00FA11C4">
      <w:pPr>
        <w:rPr>
          <w:rFonts w:asciiTheme="minorHAnsi" w:hAnsiTheme="minorHAnsi" w:cstheme="minorHAnsi"/>
        </w:rPr>
      </w:pPr>
    </w:p>
    <w:p w14:paraId="71C87BC1" w14:textId="77777777" w:rsidR="00161599" w:rsidRDefault="00161599" w:rsidP="00FA11C4">
      <w:pPr>
        <w:rPr>
          <w:rFonts w:asciiTheme="minorHAnsi" w:hAnsiTheme="minorHAnsi" w:cstheme="minorHAnsi"/>
        </w:rPr>
      </w:pPr>
    </w:p>
    <w:p w14:paraId="4A860E55" w14:textId="77777777" w:rsidR="00161599" w:rsidRDefault="00161599" w:rsidP="00FA11C4">
      <w:pPr>
        <w:rPr>
          <w:rFonts w:asciiTheme="minorHAnsi" w:hAnsiTheme="minorHAnsi" w:cstheme="minorHAnsi"/>
        </w:rPr>
      </w:pPr>
    </w:p>
    <w:p w14:paraId="38ACD22D" w14:textId="77777777" w:rsidR="00161599" w:rsidRDefault="00161599" w:rsidP="00FA11C4">
      <w:pPr>
        <w:rPr>
          <w:rFonts w:asciiTheme="minorHAnsi" w:hAnsiTheme="minorHAnsi" w:cstheme="minorHAnsi"/>
        </w:rPr>
      </w:pPr>
    </w:p>
    <w:p w14:paraId="4187F28A" w14:textId="77777777" w:rsidR="00161599" w:rsidRDefault="00161599" w:rsidP="00FA11C4">
      <w:pPr>
        <w:rPr>
          <w:rFonts w:asciiTheme="minorHAnsi" w:hAnsiTheme="minorHAnsi" w:cstheme="minorHAnsi"/>
        </w:rPr>
      </w:pPr>
    </w:p>
    <w:p w14:paraId="20751EE0" w14:textId="77777777" w:rsidR="00C271E0" w:rsidRDefault="00C271E0" w:rsidP="00FA11C4">
      <w:pPr>
        <w:rPr>
          <w:rFonts w:asciiTheme="minorHAnsi" w:hAnsiTheme="minorHAnsi" w:cstheme="minorHAnsi"/>
        </w:rPr>
      </w:pPr>
    </w:p>
    <w:p w14:paraId="333F248B" w14:textId="77777777" w:rsidR="00C271E0" w:rsidRDefault="00C271E0" w:rsidP="00FA11C4">
      <w:pPr>
        <w:rPr>
          <w:rFonts w:asciiTheme="minorHAnsi" w:hAnsiTheme="minorHAnsi" w:cstheme="minorHAnsi"/>
        </w:rPr>
      </w:pPr>
    </w:p>
    <w:p w14:paraId="29ADAD4F" w14:textId="77777777" w:rsidR="00C271E0" w:rsidRDefault="00C271E0" w:rsidP="00FA11C4">
      <w:pPr>
        <w:rPr>
          <w:rFonts w:asciiTheme="minorHAnsi" w:hAnsiTheme="minorHAnsi" w:cstheme="minorHAnsi"/>
        </w:rPr>
      </w:pPr>
    </w:p>
    <w:p w14:paraId="1DE597A2" w14:textId="77777777" w:rsidR="00C271E0" w:rsidRDefault="00C271E0" w:rsidP="00FA11C4">
      <w:pPr>
        <w:rPr>
          <w:rFonts w:asciiTheme="minorHAnsi" w:hAnsiTheme="minorHAnsi" w:cstheme="minorHAnsi"/>
        </w:rPr>
      </w:pPr>
    </w:p>
    <w:p w14:paraId="18909B9C" w14:textId="77777777" w:rsidR="00C271E0" w:rsidRDefault="00C271E0" w:rsidP="00FA11C4">
      <w:pPr>
        <w:rPr>
          <w:rFonts w:asciiTheme="minorHAnsi" w:hAnsiTheme="minorHAnsi" w:cstheme="minorHAnsi"/>
        </w:rPr>
      </w:pPr>
    </w:p>
    <w:p w14:paraId="0731EB89" w14:textId="77777777" w:rsidR="00C271E0" w:rsidRDefault="00C271E0" w:rsidP="00FA11C4">
      <w:pPr>
        <w:rPr>
          <w:rFonts w:asciiTheme="minorHAnsi" w:hAnsiTheme="minorHAnsi" w:cstheme="minorHAnsi"/>
        </w:rPr>
      </w:pPr>
    </w:p>
    <w:p w14:paraId="3A9574D1" w14:textId="77777777" w:rsidR="00C271E0" w:rsidRDefault="00C271E0" w:rsidP="00FA11C4">
      <w:pPr>
        <w:rPr>
          <w:rFonts w:asciiTheme="minorHAnsi" w:hAnsiTheme="minorHAnsi" w:cstheme="minorHAnsi"/>
        </w:rPr>
      </w:pPr>
    </w:p>
    <w:p w14:paraId="6BBED66C" w14:textId="77777777" w:rsidR="00C271E0" w:rsidRDefault="00C271E0" w:rsidP="00FA11C4">
      <w:pPr>
        <w:rPr>
          <w:rFonts w:asciiTheme="minorHAnsi" w:hAnsiTheme="minorHAnsi" w:cstheme="minorHAnsi"/>
        </w:rPr>
      </w:pPr>
    </w:p>
    <w:p w14:paraId="6F777F97" w14:textId="77777777" w:rsidR="00C271E0" w:rsidRDefault="00C271E0" w:rsidP="00FA11C4">
      <w:pPr>
        <w:rPr>
          <w:rFonts w:asciiTheme="minorHAnsi" w:hAnsiTheme="minorHAnsi" w:cstheme="minorHAnsi"/>
        </w:rPr>
      </w:pPr>
    </w:p>
    <w:p w14:paraId="518E4FF5" w14:textId="77777777" w:rsidR="00161599" w:rsidRDefault="00161599" w:rsidP="00FA11C4">
      <w:pPr>
        <w:rPr>
          <w:rFonts w:asciiTheme="minorHAnsi" w:hAnsiTheme="minorHAnsi" w:cstheme="minorHAnsi"/>
        </w:rPr>
      </w:pPr>
    </w:p>
    <w:p w14:paraId="49CA4EB0" w14:textId="77777777" w:rsidR="00161599" w:rsidRPr="000A0F9A" w:rsidRDefault="00161599" w:rsidP="00FA11C4">
      <w:pPr>
        <w:rPr>
          <w:rFonts w:asciiTheme="minorHAnsi" w:hAnsiTheme="minorHAnsi" w:cstheme="minorHAnsi"/>
        </w:rPr>
      </w:pPr>
    </w:p>
    <w:p w14:paraId="77B740B6" w14:textId="77777777" w:rsidR="00FA11C4" w:rsidRPr="000A0F9A" w:rsidRDefault="00FA11C4" w:rsidP="00A24F39">
      <w:pPr>
        <w:pStyle w:val="Overskrift1"/>
        <w:numPr>
          <w:ilvl w:val="0"/>
          <w:numId w:val="0"/>
        </w:numPr>
        <w:rPr>
          <w:rFonts w:asciiTheme="minorHAnsi" w:hAnsiTheme="minorHAnsi" w:cstheme="minorHAnsi"/>
        </w:rPr>
      </w:pPr>
      <w:bookmarkStart w:id="58" w:name="_Toc423601668"/>
      <w:r w:rsidRPr="000A0F9A">
        <w:rPr>
          <w:rFonts w:asciiTheme="minorHAnsi" w:hAnsiTheme="minorHAnsi" w:cstheme="minorHAnsi"/>
        </w:rPr>
        <w:lastRenderedPageBreak/>
        <w:t>Bilag 4: Administrative bestemmelser</w:t>
      </w:r>
      <w:bookmarkEnd w:id="58"/>
    </w:p>
    <w:p w14:paraId="4C3A8246" w14:textId="77777777" w:rsidR="00FA11C4" w:rsidRPr="000A0F9A" w:rsidRDefault="00FA11C4" w:rsidP="00FA11C4">
      <w:pPr>
        <w:rPr>
          <w:rFonts w:asciiTheme="minorHAnsi" w:hAnsiTheme="minorHAnsi" w:cstheme="minorHAnsi"/>
        </w:rPr>
      </w:pPr>
    </w:p>
    <w:p w14:paraId="7BA49084" w14:textId="587A719D" w:rsidR="00FA11C4" w:rsidRPr="000A0F9A" w:rsidRDefault="00FA11C4" w:rsidP="00FA11C4">
      <w:pPr>
        <w:rPr>
          <w:rFonts w:asciiTheme="minorHAnsi" w:hAnsiTheme="minorHAnsi" w:cstheme="minorHAnsi"/>
          <w:i/>
          <w:sz w:val="20"/>
          <w:szCs w:val="20"/>
        </w:rPr>
      </w:pPr>
      <w:r w:rsidRPr="000A0F9A">
        <w:rPr>
          <w:rFonts w:asciiTheme="minorHAnsi" w:hAnsiTheme="minorHAnsi" w:cstheme="minorHAnsi"/>
          <w:i/>
          <w:sz w:val="20"/>
          <w:szCs w:val="20"/>
        </w:rPr>
        <w:t>Bilag 4 fylles ut av Kunden og Leverandøren</w:t>
      </w:r>
      <w:r w:rsidR="007F3A9E">
        <w:rPr>
          <w:rFonts w:asciiTheme="minorHAnsi" w:hAnsiTheme="minorHAnsi" w:cstheme="minorHAnsi"/>
          <w:i/>
          <w:sz w:val="20"/>
          <w:szCs w:val="20"/>
        </w:rPr>
        <w:t xml:space="preserve"> i fellesskap</w:t>
      </w:r>
      <w:r w:rsidRPr="000A0F9A">
        <w:rPr>
          <w:rFonts w:asciiTheme="minorHAnsi" w:hAnsiTheme="minorHAnsi" w:cstheme="minorHAnsi"/>
          <w:i/>
          <w:sz w:val="20"/>
          <w:szCs w:val="20"/>
        </w:rPr>
        <w:t>.</w:t>
      </w:r>
    </w:p>
    <w:p w14:paraId="73491707" w14:textId="77777777" w:rsidR="00FA11C4" w:rsidRPr="000A0F9A" w:rsidRDefault="00FA11C4" w:rsidP="00A24F39">
      <w:pPr>
        <w:pStyle w:val="Overskrift2"/>
        <w:numPr>
          <w:ilvl w:val="0"/>
          <w:numId w:val="0"/>
        </w:numPr>
        <w:rPr>
          <w:rFonts w:asciiTheme="minorHAnsi" w:hAnsiTheme="minorHAnsi" w:cstheme="minorHAnsi"/>
        </w:rPr>
      </w:pPr>
    </w:p>
    <w:p w14:paraId="56056A24" w14:textId="77777777" w:rsidR="00FA11C4" w:rsidRPr="000A0F9A" w:rsidRDefault="00FA11C4" w:rsidP="00A24F39">
      <w:pPr>
        <w:pStyle w:val="Overskrift2"/>
        <w:numPr>
          <w:ilvl w:val="0"/>
          <w:numId w:val="0"/>
        </w:numPr>
        <w:rPr>
          <w:rFonts w:asciiTheme="minorHAnsi" w:hAnsiTheme="minorHAnsi" w:cstheme="minorHAnsi"/>
        </w:rPr>
      </w:pPr>
      <w:r w:rsidRPr="000A0F9A">
        <w:rPr>
          <w:rFonts w:asciiTheme="minorHAnsi" w:hAnsiTheme="minorHAnsi" w:cstheme="minorHAnsi"/>
        </w:rPr>
        <w:t>Avtalens punkt 1.3 Varighet og oppsigelse – opsjon på forlengelse</w:t>
      </w:r>
    </w:p>
    <w:p w14:paraId="228BDD0E" w14:textId="77777777" w:rsidR="00241F04" w:rsidRPr="00776DA2" w:rsidRDefault="00241F04" w:rsidP="00241F04">
      <w:pPr>
        <w:rPr>
          <w:rFonts w:asciiTheme="minorHAnsi" w:hAnsiTheme="minorHAnsi" w:cstheme="minorHAnsi"/>
          <w:sz w:val="24"/>
          <w:szCs w:val="24"/>
        </w:rPr>
      </w:pPr>
      <w:r w:rsidRPr="00776DA2">
        <w:rPr>
          <w:rFonts w:asciiTheme="minorHAnsi" w:hAnsiTheme="minorHAnsi" w:cstheme="minorHAnsi"/>
          <w:sz w:val="24"/>
          <w:szCs w:val="24"/>
        </w:rPr>
        <w:t xml:space="preserve">Rammeavtalens varighet vil </w:t>
      </w:r>
      <w:r>
        <w:rPr>
          <w:rFonts w:asciiTheme="minorHAnsi" w:hAnsiTheme="minorHAnsi" w:cstheme="minorHAnsi"/>
          <w:sz w:val="24"/>
          <w:szCs w:val="24"/>
        </w:rPr>
        <w:t>være frem til 22. april 2028</w:t>
      </w:r>
      <w:r w:rsidRPr="00776DA2">
        <w:rPr>
          <w:rFonts w:asciiTheme="minorHAnsi" w:hAnsiTheme="minorHAnsi" w:cstheme="minorHAnsi"/>
          <w:sz w:val="24"/>
          <w:szCs w:val="24"/>
        </w:rPr>
        <w:t>.  Oppdragsgiver skal ha opsjon på forlengelse av rammeavtalen i ytterligere 2 år/1+1</w:t>
      </w:r>
      <w:r>
        <w:rPr>
          <w:rFonts w:asciiTheme="minorHAnsi" w:hAnsiTheme="minorHAnsi" w:cstheme="minorHAnsi"/>
          <w:sz w:val="24"/>
          <w:szCs w:val="24"/>
        </w:rPr>
        <w:t>.</w:t>
      </w:r>
    </w:p>
    <w:p w14:paraId="1E4316A5" w14:textId="77777777" w:rsidR="00FA11C4" w:rsidRPr="000A0F9A" w:rsidRDefault="00FA11C4" w:rsidP="00FA11C4">
      <w:pPr>
        <w:rPr>
          <w:rFonts w:asciiTheme="minorHAnsi" w:hAnsiTheme="minorHAnsi" w:cstheme="minorHAnsi"/>
          <w:i/>
          <w:sz w:val="20"/>
          <w:szCs w:val="20"/>
        </w:rPr>
      </w:pPr>
    </w:p>
    <w:p w14:paraId="0EC87935" w14:textId="77777777" w:rsidR="00FA11C4" w:rsidRPr="000A0F9A" w:rsidRDefault="00FA11C4" w:rsidP="00A24F39">
      <w:pPr>
        <w:pStyle w:val="Overskrift2"/>
        <w:numPr>
          <w:ilvl w:val="0"/>
          <w:numId w:val="0"/>
        </w:numPr>
        <w:rPr>
          <w:rFonts w:asciiTheme="minorHAnsi" w:hAnsiTheme="minorHAnsi" w:cstheme="minorHAnsi"/>
        </w:rPr>
      </w:pPr>
      <w:r w:rsidRPr="000A0F9A">
        <w:rPr>
          <w:rFonts w:asciiTheme="minorHAnsi" w:hAnsiTheme="minorHAnsi" w:cstheme="minorHAnsi"/>
        </w:rPr>
        <w:t xml:space="preserve">Avtalens punkt 1.4 Partenes representanter </w:t>
      </w:r>
    </w:p>
    <w:p w14:paraId="3BDEA1BF" w14:textId="77777777" w:rsidR="00FA11C4" w:rsidRPr="000A0F9A" w:rsidRDefault="00FA11C4" w:rsidP="00FA11C4">
      <w:pPr>
        <w:rPr>
          <w:rFonts w:asciiTheme="minorHAnsi" w:hAnsiTheme="minorHAnsi" w:cstheme="minorHAnsi"/>
        </w:rPr>
      </w:pPr>
      <w:r w:rsidRPr="000A0F9A">
        <w:rPr>
          <w:rFonts w:asciiTheme="minorHAnsi" w:hAnsiTheme="minorHAnsi" w:cstheme="minorHAnsi"/>
        </w:rPr>
        <w:t>Bemyndiget representant for partene og prosedyrer og varslingsfrister for eventuell utskiftning av disse, spesifiseres nærmere her.</w:t>
      </w:r>
      <w:r w:rsidRPr="000A0F9A">
        <w:rPr>
          <w:rFonts w:asciiTheme="minorHAnsi" w:hAnsiTheme="minorHAnsi" w:cstheme="minorHAnsi"/>
          <w:i/>
        </w:rPr>
        <w:t xml:space="preserve"> </w:t>
      </w:r>
    </w:p>
    <w:p w14:paraId="66EFFEC4" w14:textId="77777777" w:rsidR="00FA11C4" w:rsidRPr="000A0F9A" w:rsidRDefault="00FA11C4" w:rsidP="00FA11C4">
      <w:pPr>
        <w:rPr>
          <w:rFonts w:asciiTheme="minorHAnsi" w:hAnsiTheme="minorHAnsi" w:cstheme="minorHAnsi"/>
          <w:i/>
          <w:sz w:val="20"/>
          <w:szCs w:val="20"/>
        </w:rPr>
      </w:pPr>
    </w:p>
    <w:p w14:paraId="730411D8" w14:textId="77777777" w:rsidR="00FA11C4" w:rsidRPr="000A0F9A" w:rsidRDefault="00FA11C4" w:rsidP="00FA11C4">
      <w:pPr>
        <w:rPr>
          <w:rFonts w:asciiTheme="minorHAnsi" w:hAnsiTheme="minorHAnsi" w:cstheme="minorHAnsi"/>
          <w:i/>
          <w:sz w:val="20"/>
          <w:szCs w:val="20"/>
        </w:rPr>
      </w:pPr>
    </w:p>
    <w:p w14:paraId="1ADF9129" w14:textId="77777777" w:rsidR="00FA11C4" w:rsidRPr="000A0F9A" w:rsidRDefault="00FA11C4" w:rsidP="00FA11C4">
      <w:pPr>
        <w:pStyle w:val="Teknisk4"/>
        <w:tabs>
          <w:tab w:val="clear" w:pos="-720"/>
        </w:tabs>
        <w:suppressAutoHyphens w:val="0"/>
        <w:rPr>
          <w:rFonts w:asciiTheme="minorHAnsi" w:hAnsiTheme="minorHAnsi" w:cstheme="minorHAnsi"/>
          <w:sz w:val="22"/>
          <w:szCs w:val="22"/>
          <w:lang w:val="nb-NO"/>
        </w:rPr>
      </w:pPr>
    </w:p>
    <w:p w14:paraId="778820D8" w14:textId="77777777" w:rsidR="008963E6" w:rsidRPr="00331502" w:rsidRDefault="008963E6" w:rsidP="008963E6">
      <w:pPr>
        <w:rPr>
          <w:rFonts w:asciiTheme="minorHAnsi" w:hAnsiTheme="minorHAnsi" w:cstheme="minorHAnsi"/>
          <w:b/>
          <w:bCs/>
          <w:sz w:val="26"/>
          <w:szCs w:val="26"/>
        </w:rPr>
      </w:pPr>
      <w:r w:rsidRPr="00331502">
        <w:rPr>
          <w:rFonts w:asciiTheme="minorHAnsi" w:hAnsiTheme="minorHAnsi" w:cstheme="minorHAnsi"/>
          <w:b/>
          <w:bCs/>
          <w:sz w:val="26"/>
          <w:szCs w:val="26"/>
        </w:rPr>
        <w:t xml:space="preserve">Avtalens punkt 5.1 Samarbeid </w:t>
      </w:r>
    </w:p>
    <w:p w14:paraId="3C60F4C8" w14:textId="77777777" w:rsidR="008963E6" w:rsidRPr="00A21239" w:rsidRDefault="008963E6" w:rsidP="008963E6">
      <w:pPr>
        <w:rPr>
          <w:rFonts w:asciiTheme="minorHAnsi" w:hAnsiTheme="minorHAnsi" w:cstheme="minorHAnsi"/>
        </w:rPr>
      </w:pPr>
      <w:r w:rsidRPr="00A21239">
        <w:rPr>
          <w:rFonts w:asciiTheme="minorHAnsi" w:hAnsiTheme="minorHAnsi" w:cstheme="minorHAnsi"/>
        </w:rPr>
        <w:t xml:space="preserve">Leverandøren skal oppnevne kontaktpersoner ovenfor kunden og tilsluttede oppdragsgivere. Kontaktpersonene vil </w:t>
      </w:r>
      <w:proofErr w:type="gramStart"/>
      <w:r w:rsidRPr="00A21239">
        <w:rPr>
          <w:rFonts w:asciiTheme="minorHAnsi" w:hAnsiTheme="minorHAnsi" w:cstheme="minorHAnsi"/>
        </w:rPr>
        <w:t>besørge</w:t>
      </w:r>
      <w:proofErr w:type="gramEnd"/>
      <w:r w:rsidRPr="00A21239">
        <w:rPr>
          <w:rFonts w:asciiTheme="minorHAnsi" w:hAnsiTheme="minorHAnsi" w:cstheme="minorHAnsi"/>
        </w:rPr>
        <w:t xml:space="preserve"> at all rapportering, statusmøter o.l. skjer i henhold til avtalen. </w:t>
      </w:r>
    </w:p>
    <w:p w14:paraId="6E9B6F4D" w14:textId="77777777" w:rsidR="008963E6" w:rsidRPr="00A21239" w:rsidRDefault="008963E6" w:rsidP="008963E6">
      <w:pPr>
        <w:rPr>
          <w:rFonts w:asciiTheme="minorHAnsi" w:hAnsiTheme="minorHAnsi" w:cstheme="minorHAnsi"/>
        </w:rPr>
      </w:pPr>
    </w:p>
    <w:p w14:paraId="5C09C439" w14:textId="77777777" w:rsidR="008963E6" w:rsidRPr="00A21239" w:rsidRDefault="008963E6" w:rsidP="008963E6">
      <w:pPr>
        <w:pStyle w:val="Brdtekst"/>
        <w:rPr>
          <w:rFonts w:asciiTheme="minorHAnsi" w:hAnsiTheme="minorHAnsi" w:cstheme="minorHAnsi"/>
          <w:i w:val="0"/>
          <w:iCs w:val="0"/>
        </w:rPr>
      </w:pPr>
      <w:r w:rsidRPr="00A21239">
        <w:rPr>
          <w:rFonts w:asciiTheme="minorHAnsi" w:hAnsiTheme="minorHAnsi" w:cstheme="minorHAnsi"/>
          <w:i w:val="0"/>
          <w:iCs w:val="0"/>
        </w:rPr>
        <w:t>Leverandøren skal, ved henvendelse fra kunden, rapportere om:</w:t>
      </w:r>
    </w:p>
    <w:p w14:paraId="7DB9A43B" w14:textId="77777777" w:rsidR="008963E6" w:rsidRPr="00A21239" w:rsidRDefault="008963E6" w:rsidP="008963E6">
      <w:pPr>
        <w:pStyle w:val="Brdtekst"/>
        <w:rPr>
          <w:rFonts w:asciiTheme="minorHAnsi" w:hAnsiTheme="minorHAnsi" w:cstheme="minorHAnsi"/>
          <w:i w:val="0"/>
          <w:iCs w:val="0"/>
        </w:rPr>
      </w:pPr>
      <w:r w:rsidRPr="00A21239">
        <w:rPr>
          <w:rFonts w:asciiTheme="minorHAnsi" w:hAnsiTheme="minorHAnsi" w:cstheme="minorHAnsi"/>
          <w:i w:val="0"/>
          <w:iCs w:val="0"/>
        </w:rPr>
        <w:tab/>
        <w:t>- Tilsluttede virksomheter</w:t>
      </w:r>
    </w:p>
    <w:p w14:paraId="55DE705B" w14:textId="312D7BDD" w:rsidR="008963E6" w:rsidRPr="00A21239" w:rsidRDefault="008963E6" w:rsidP="008963E6">
      <w:pPr>
        <w:pStyle w:val="Brdtekst"/>
        <w:rPr>
          <w:rFonts w:asciiTheme="minorHAnsi" w:hAnsiTheme="minorHAnsi" w:cstheme="minorHAnsi"/>
          <w:i w:val="0"/>
          <w:iCs w:val="0"/>
        </w:rPr>
      </w:pPr>
      <w:r w:rsidRPr="00A21239">
        <w:rPr>
          <w:rFonts w:asciiTheme="minorHAnsi" w:hAnsiTheme="minorHAnsi" w:cstheme="minorHAnsi"/>
          <w:i w:val="0"/>
          <w:iCs w:val="0"/>
        </w:rPr>
        <w:tab/>
        <w:t>- Omsetning (antall</w:t>
      </w:r>
      <w:r w:rsidR="0010745B">
        <w:rPr>
          <w:rFonts w:asciiTheme="minorHAnsi" w:hAnsiTheme="minorHAnsi" w:cstheme="minorHAnsi"/>
          <w:i w:val="0"/>
          <w:iCs w:val="0"/>
        </w:rPr>
        <w:t xml:space="preserve"> timer</w:t>
      </w:r>
      <w:r w:rsidRPr="00A21239">
        <w:rPr>
          <w:rFonts w:asciiTheme="minorHAnsi" w:hAnsiTheme="minorHAnsi" w:cstheme="minorHAnsi"/>
          <w:i w:val="0"/>
          <w:iCs w:val="0"/>
        </w:rPr>
        <w:t>)</w:t>
      </w:r>
      <w:r w:rsidRPr="00A21239">
        <w:rPr>
          <w:rFonts w:asciiTheme="minorHAnsi" w:hAnsiTheme="minorHAnsi" w:cstheme="minorHAnsi"/>
          <w:i w:val="0"/>
          <w:iCs w:val="0"/>
        </w:rPr>
        <w:tab/>
      </w:r>
    </w:p>
    <w:p w14:paraId="518935E3" w14:textId="77777777" w:rsidR="008963E6" w:rsidRPr="00A21239" w:rsidRDefault="008963E6" w:rsidP="008963E6">
      <w:pPr>
        <w:pStyle w:val="Brdtekst"/>
        <w:rPr>
          <w:rFonts w:asciiTheme="minorHAnsi" w:hAnsiTheme="minorHAnsi" w:cstheme="minorHAnsi"/>
          <w:i w:val="0"/>
          <w:iCs w:val="0"/>
        </w:rPr>
      </w:pPr>
      <w:r w:rsidRPr="00A21239">
        <w:rPr>
          <w:rFonts w:asciiTheme="minorHAnsi" w:hAnsiTheme="minorHAnsi" w:cstheme="minorHAnsi"/>
          <w:i w:val="0"/>
          <w:iCs w:val="0"/>
        </w:rPr>
        <w:tab/>
        <w:t>- Nye priser</w:t>
      </w:r>
    </w:p>
    <w:p w14:paraId="17E535B6" w14:textId="77777777" w:rsidR="008963E6" w:rsidRPr="00A21239" w:rsidRDefault="008963E6" w:rsidP="008963E6">
      <w:pPr>
        <w:pStyle w:val="Brdtekst"/>
        <w:rPr>
          <w:rFonts w:asciiTheme="minorHAnsi" w:hAnsiTheme="minorHAnsi" w:cstheme="minorHAnsi"/>
          <w:i w:val="0"/>
          <w:iCs w:val="0"/>
        </w:rPr>
      </w:pPr>
    </w:p>
    <w:p w14:paraId="4F4A3E57" w14:textId="5C6897DE" w:rsidR="008963E6" w:rsidRPr="00A21239" w:rsidRDefault="008963E6" w:rsidP="008963E6">
      <w:pPr>
        <w:pStyle w:val="Brdtekst"/>
        <w:rPr>
          <w:rFonts w:asciiTheme="minorHAnsi" w:hAnsiTheme="minorHAnsi" w:cstheme="minorHAnsi"/>
          <w:i w:val="0"/>
          <w:iCs w:val="0"/>
        </w:rPr>
      </w:pPr>
      <w:r w:rsidRPr="00A21239">
        <w:rPr>
          <w:rFonts w:asciiTheme="minorHAnsi" w:hAnsiTheme="minorHAnsi" w:cstheme="minorHAnsi"/>
          <w:i w:val="0"/>
          <w:iCs w:val="0"/>
        </w:rPr>
        <w:t xml:space="preserve">Leverandøren skal, når kunden ber om det, gjennomføre statusmøter med den enkelte oppdragsgiver. Hyppighet for statusmøter kan nedfelles i </w:t>
      </w:r>
      <w:r w:rsidR="00FE40FB">
        <w:rPr>
          <w:rFonts w:asciiTheme="minorHAnsi" w:hAnsiTheme="minorHAnsi" w:cstheme="minorHAnsi"/>
          <w:i w:val="0"/>
          <w:iCs w:val="0"/>
        </w:rPr>
        <w:t>avrop</w:t>
      </w:r>
      <w:r w:rsidR="00BE293A">
        <w:rPr>
          <w:rFonts w:asciiTheme="minorHAnsi" w:hAnsiTheme="minorHAnsi" w:cstheme="minorHAnsi"/>
          <w:i w:val="0"/>
          <w:iCs w:val="0"/>
        </w:rPr>
        <w:t>savtalen.</w:t>
      </w:r>
    </w:p>
    <w:p w14:paraId="0DD09DF3" w14:textId="77777777" w:rsidR="00FA11C4" w:rsidRPr="00A21239" w:rsidRDefault="00FA11C4" w:rsidP="00FA11C4">
      <w:pPr>
        <w:rPr>
          <w:rFonts w:asciiTheme="minorHAnsi" w:hAnsiTheme="minorHAnsi" w:cstheme="minorHAnsi"/>
        </w:rPr>
      </w:pPr>
    </w:p>
    <w:p w14:paraId="174834C4" w14:textId="77777777" w:rsidR="00FA11C4" w:rsidRPr="00A21239" w:rsidRDefault="00FA11C4" w:rsidP="00FA11C4">
      <w:pPr>
        <w:rPr>
          <w:rFonts w:asciiTheme="minorHAnsi" w:hAnsiTheme="minorHAnsi" w:cstheme="minorHAnsi"/>
        </w:rPr>
      </w:pPr>
    </w:p>
    <w:p w14:paraId="481D139A" w14:textId="77777777" w:rsidR="00FA11C4" w:rsidRPr="000A0F9A" w:rsidRDefault="00FA11C4" w:rsidP="00FA11C4">
      <w:pPr>
        <w:rPr>
          <w:rFonts w:asciiTheme="minorHAnsi" w:hAnsiTheme="minorHAnsi" w:cstheme="minorHAnsi"/>
          <w:b/>
          <w:i/>
        </w:rPr>
      </w:pPr>
      <w:r w:rsidRPr="000A0F9A">
        <w:rPr>
          <w:rFonts w:asciiTheme="minorHAnsi" w:hAnsiTheme="minorHAnsi" w:cstheme="minorHAnsi"/>
          <w:b/>
          <w:i/>
        </w:rPr>
        <w:br w:type="page"/>
      </w:r>
    </w:p>
    <w:p w14:paraId="1E85D0F7" w14:textId="77777777" w:rsidR="00FA11C4" w:rsidRPr="000A0F9A" w:rsidRDefault="00FA11C4" w:rsidP="002C04D5">
      <w:pPr>
        <w:pStyle w:val="Overskrift1"/>
        <w:numPr>
          <w:ilvl w:val="0"/>
          <w:numId w:val="0"/>
        </w:numPr>
        <w:rPr>
          <w:rFonts w:asciiTheme="minorHAnsi" w:hAnsiTheme="minorHAnsi" w:cstheme="minorHAnsi"/>
        </w:rPr>
      </w:pPr>
      <w:bookmarkStart w:id="59" w:name="_Toc423601669"/>
      <w:r w:rsidRPr="000A0F9A">
        <w:rPr>
          <w:rFonts w:asciiTheme="minorHAnsi" w:hAnsiTheme="minorHAnsi" w:cstheme="minorHAnsi"/>
        </w:rPr>
        <w:lastRenderedPageBreak/>
        <w:t>Bilag 5: Pris og prisbestemmelser</w:t>
      </w:r>
      <w:bookmarkEnd w:id="59"/>
    </w:p>
    <w:p w14:paraId="0EAE5B4A" w14:textId="77777777" w:rsidR="00FA11C4" w:rsidRPr="000A0F9A" w:rsidRDefault="00FA11C4" w:rsidP="00FA11C4">
      <w:pPr>
        <w:rPr>
          <w:rFonts w:asciiTheme="minorHAnsi" w:hAnsiTheme="minorHAnsi" w:cstheme="minorHAnsi"/>
          <w:i/>
          <w:sz w:val="20"/>
          <w:szCs w:val="20"/>
        </w:rPr>
      </w:pPr>
    </w:p>
    <w:p w14:paraId="51F0EB44" w14:textId="77777777" w:rsidR="00FA11C4" w:rsidRPr="000A0F9A" w:rsidRDefault="00FA11C4" w:rsidP="002C04D5">
      <w:pPr>
        <w:pStyle w:val="Overskrift2"/>
        <w:numPr>
          <w:ilvl w:val="0"/>
          <w:numId w:val="0"/>
        </w:numPr>
        <w:rPr>
          <w:rFonts w:asciiTheme="minorHAnsi" w:hAnsiTheme="minorHAnsi" w:cstheme="minorHAnsi"/>
        </w:rPr>
      </w:pPr>
      <w:r w:rsidRPr="000A0F9A">
        <w:rPr>
          <w:rFonts w:asciiTheme="minorHAnsi" w:hAnsiTheme="minorHAnsi" w:cstheme="minorHAnsi"/>
        </w:rPr>
        <w:t>Avtalens punkt 6.1 Priser</w:t>
      </w:r>
    </w:p>
    <w:p w14:paraId="509880EF" w14:textId="343B1368" w:rsidR="001A2D67" w:rsidRDefault="001A2D67" w:rsidP="00FA11C4">
      <w:pPr>
        <w:rPr>
          <w:rFonts w:asciiTheme="minorHAnsi" w:hAnsiTheme="minorHAnsi" w:cstheme="minorHAnsi"/>
        </w:rPr>
      </w:pPr>
      <w:r>
        <w:rPr>
          <w:rFonts w:asciiTheme="minorHAnsi" w:hAnsiTheme="minorHAnsi" w:cstheme="minorHAnsi"/>
        </w:rPr>
        <w:t xml:space="preserve">Pris for leveranser vil </w:t>
      </w:r>
      <w:proofErr w:type="gramStart"/>
      <w:r>
        <w:rPr>
          <w:rFonts w:asciiTheme="minorHAnsi" w:hAnsiTheme="minorHAnsi" w:cstheme="minorHAnsi"/>
        </w:rPr>
        <w:t>fremgå</w:t>
      </w:r>
      <w:proofErr w:type="gramEnd"/>
      <w:r>
        <w:rPr>
          <w:rFonts w:asciiTheme="minorHAnsi" w:hAnsiTheme="minorHAnsi" w:cstheme="minorHAnsi"/>
        </w:rPr>
        <w:t xml:space="preserve"> av det enkelte avrop og angis i avropsskjema/avropskontrakt.</w:t>
      </w:r>
    </w:p>
    <w:p w14:paraId="15ED2F2C" w14:textId="77777777" w:rsidR="00171A30" w:rsidRPr="00171A30" w:rsidRDefault="00171A30" w:rsidP="00171A30">
      <w:pPr>
        <w:rPr>
          <w:rFonts w:asciiTheme="minorHAnsi" w:hAnsiTheme="minorHAnsi" w:cstheme="minorHAnsi"/>
        </w:rPr>
      </w:pPr>
    </w:p>
    <w:p w14:paraId="0DCA1C9F" w14:textId="47453646" w:rsidR="00551F7B" w:rsidRDefault="00551F7B" w:rsidP="00FA11C4">
      <w:pPr>
        <w:rPr>
          <w:rFonts w:asciiTheme="minorHAnsi" w:hAnsiTheme="minorHAnsi" w:cstheme="minorHAnsi"/>
        </w:rPr>
      </w:pPr>
      <w:r>
        <w:rPr>
          <w:rFonts w:asciiTheme="minorHAnsi" w:hAnsiTheme="minorHAnsi" w:cstheme="minorHAnsi"/>
        </w:rPr>
        <w:t xml:space="preserve">Rettighetshavere kan angi </w:t>
      </w:r>
      <w:r w:rsidR="009213AD">
        <w:rPr>
          <w:rFonts w:asciiTheme="minorHAnsi" w:hAnsiTheme="minorHAnsi" w:cstheme="minorHAnsi"/>
        </w:rPr>
        <w:t xml:space="preserve">krav knyttet til </w:t>
      </w:r>
      <w:r w:rsidR="00F756DE">
        <w:rPr>
          <w:rFonts w:asciiTheme="minorHAnsi" w:hAnsiTheme="minorHAnsi" w:cstheme="minorHAnsi"/>
        </w:rPr>
        <w:t xml:space="preserve">hvilken </w:t>
      </w:r>
      <w:r w:rsidR="009213AD">
        <w:rPr>
          <w:rFonts w:asciiTheme="minorHAnsi" w:hAnsiTheme="minorHAnsi" w:cstheme="minorHAnsi"/>
        </w:rPr>
        <w:t>valuta</w:t>
      </w:r>
      <w:r w:rsidR="00363796">
        <w:rPr>
          <w:rFonts w:asciiTheme="minorHAnsi" w:hAnsiTheme="minorHAnsi" w:cstheme="minorHAnsi"/>
        </w:rPr>
        <w:t xml:space="preserve"> </w:t>
      </w:r>
      <w:r w:rsidR="00F756DE">
        <w:rPr>
          <w:rFonts w:asciiTheme="minorHAnsi" w:hAnsiTheme="minorHAnsi" w:cstheme="minorHAnsi"/>
        </w:rPr>
        <w:t>som legges til grunn for prising og fakturering</w:t>
      </w:r>
      <w:r w:rsidR="00611549">
        <w:rPr>
          <w:rFonts w:asciiTheme="minorHAnsi" w:hAnsiTheme="minorHAnsi" w:cstheme="minorHAnsi"/>
        </w:rPr>
        <w:t>.</w:t>
      </w:r>
    </w:p>
    <w:p w14:paraId="48F535D1" w14:textId="77777777" w:rsidR="00FA11C4" w:rsidRPr="000A0F9A" w:rsidRDefault="00FA11C4" w:rsidP="00FA11C4">
      <w:pPr>
        <w:rPr>
          <w:rFonts w:asciiTheme="minorHAnsi" w:hAnsiTheme="minorHAnsi" w:cstheme="minorHAnsi"/>
        </w:rPr>
      </w:pPr>
    </w:p>
    <w:p w14:paraId="37758A15" w14:textId="77777777" w:rsidR="00FA11C4" w:rsidRPr="000A0F9A" w:rsidRDefault="00FA11C4" w:rsidP="002C04D5">
      <w:pPr>
        <w:pStyle w:val="Overskrift2"/>
        <w:numPr>
          <w:ilvl w:val="0"/>
          <w:numId w:val="0"/>
        </w:numPr>
        <w:rPr>
          <w:rFonts w:asciiTheme="minorHAnsi" w:hAnsiTheme="minorHAnsi" w:cstheme="minorHAnsi"/>
        </w:rPr>
      </w:pPr>
      <w:r w:rsidRPr="000A0F9A">
        <w:rPr>
          <w:rFonts w:asciiTheme="minorHAnsi" w:hAnsiTheme="minorHAnsi" w:cstheme="minorHAnsi"/>
        </w:rPr>
        <w:t>Avtalens punkt 6.2 Prisendringer</w:t>
      </w:r>
    </w:p>
    <w:p w14:paraId="1BB69D50" w14:textId="59250A70" w:rsidR="00A66D9D" w:rsidRPr="00A66D9D" w:rsidRDefault="00A66D9D" w:rsidP="00A66D9D">
      <w:pPr>
        <w:rPr>
          <w:rFonts w:asciiTheme="minorHAnsi" w:hAnsiTheme="minorHAnsi" w:cstheme="minorHAnsi"/>
        </w:rPr>
      </w:pPr>
      <w:r w:rsidRPr="00A66D9D">
        <w:rPr>
          <w:rFonts w:asciiTheme="minorHAnsi" w:hAnsiTheme="minorHAnsi" w:cstheme="minorHAnsi"/>
        </w:rPr>
        <w:t xml:space="preserve">Indeksregulering: </w:t>
      </w:r>
      <w:r w:rsidR="00301D99">
        <w:rPr>
          <w:rFonts w:asciiTheme="minorHAnsi" w:hAnsiTheme="minorHAnsi" w:cstheme="minorHAnsi"/>
        </w:rPr>
        <w:t xml:space="preserve">for timepriser </w:t>
      </w:r>
      <w:r w:rsidR="00F54E11">
        <w:rPr>
          <w:rFonts w:asciiTheme="minorHAnsi" w:hAnsiTheme="minorHAnsi" w:cstheme="minorHAnsi"/>
        </w:rPr>
        <w:t xml:space="preserve">har Leverandør anledning til å </w:t>
      </w:r>
      <w:r w:rsidR="00301D99">
        <w:rPr>
          <w:rFonts w:asciiTheme="minorHAnsi" w:hAnsiTheme="minorHAnsi" w:cstheme="minorHAnsi"/>
        </w:rPr>
        <w:t>justere</w:t>
      </w:r>
      <w:r w:rsidR="00F54E11">
        <w:rPr>
          <w:rFonts w:asciiTheme="minorHAnsi" w:hAnsiTheme="minorHAnsi" w:cstheme="minorHAnsi"/>
        </w:rPr>
        <w:t xml:space="preserve"> sine priser</w:t>
      </w:r>
      <w:r w:rsidR="00301D99">
        <w:rPr>
          <w:rFonts w:asciiTheme="minorHAnsi" w:hAnsiTheme="minorHAnsi" w:cstheme="minorHAnsi"/>
        </w:rPr>
        <w:t xml:space="preserve"> årlig </w:t>
      </w:r>
      <w:r w:rsidR="00F54E11">
        <w:rPr>
          <w:rFonts w:asciiTheme="minorHAnsi" w:hAnsiTheme="minorHAnsi" w:cstheme="minorHAnsi"/>
        </w:rPr>
        <w:t xml:space="preserve">iht. </w:t>
      </w:r>
      <w:r w:rsidRPr="00A66D9D">
        <w:rPr>
          <w:rFonts w:asciiTheme="minorHAnsi" w:hAnsiTheme="minorHAnsi" w:cstheme="minorHAnsi"/>
        </w:rPr>
        <w:t>Statistisk sentralbyrås konsumprisindeks.</w:t>
      </w:r>
    </w:p>
    <w:p w14:paraId="1B719979" w14:textId="77777777" w:rsidR="00CE7182" w:rsidRPr="000A0F9A" w:rsidRDefault="00CE7182" w:rsidP="00A8703D">
      <w:pPr>
        <w:rPr>
          <w:rFonts w:asciiTheme="minorHAnsi" w:hAnsiTheme="minorHAnsi" w:cstheme="minorHAnsi"/>
        </w:rPr>
      </w:pPr>
    </w:p>
    <w:sectPr w:rsidR="00CE7182" w:rsidRPr="000A0F9A" w:rsidSect="00461B11">
      <w:footerReference w:type="default" r:id="rId22"/>
      <w:footnotePr>
        <w:pos w:val="beneathText"/>
      </w:footnotePr>
      <w:pgSz w:w="11905" w:h="16837"/>
      <w:pgMar w:top="1843" w:right="680"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931D4" w14:textId="77777777" w:rsidR="00AA7651" w:rsidRDefault="00AA7651">
      <w:r>
        <w:separator/>
      </w:r>
    </w:p>
    <w:p w14:paraId="533976F1" w14:textId="77777777" w:rsidR="00AA7651" w:rsidRDefault="00AA7651"/>
  </w:endnote>
  <w:endnote w:type="continuationSeparator" w:id="0">
    <w:p w14:paraId="12A522A5" w14:textId="77777777" w:rsidR="00AA7651" w:rsidRDefault="00AA7651">
      <w:r>
        <w:continuationSeparator/>
      </w:r>
    </w:p>
    <w:p w14:paraId="642ECCE3" w14:textId="77777777" w:rsidR="00AA7651" w:rsidRDefault="00AA7651"/>
  </w:endnote>
  <w:endnote w:type="continuationNotice" w:id="1">
    <w:p w14:paraId="59B250E7" w14:textId="77777777" w:rsidR="00AA7651" w:rsidRDefault="00AA76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S P????">
    <w:altName w:val="MS Mincho"/>
    <w:panose1 w:val="00000000000000000000"/>
    <w:charset w:val="80"/>
    <w:family w:val="roman"/>
    <w:notTrueType/>
    <w:pitch w:val="default"/>
    <w:sig w:usb0="00000000" w:usb1="08070000" w:usb2="00000010" w:usb3="00000000" w:csb0="00020000" w:csb1="00000000"/>
  </w:font>
  <w:font w:name="Garamond">
    <w:panose1 w:val="02020404030301010803"/>
    <w:charset w:val="00"/>
    <w:family w:val="roman"/>
    <w:pitch w:val="variable"/>
    <w:sig w:usb0="00000287" w:usb1="00000000" w:usb2="00000000" w:usb3="00000000" w:csb0="0000009F" w:csb1="00000000"/>
  </w:font>
  <w:font w:name="ApexSansMediumT">
    <w:charset w:val="00"/>
    <w:family w:val="auto"/>
    <w:pitch w:val="variable"/>
    <w:sig w:usb0="800000A7" w:usb1="00000040" w:usb2="00000000" w:usb3="00000000" w:csb0="00000009"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1421" w14:textId="42A8230A" w:rsidR="00DB18A6" w:rsidRPr="009861CD" w:rsidRDefault="00DB18A6" w:rsidP="007559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74222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74222D">
      <w:rPr>
        <w:noProof/>
        <w:szCs w:val="20"/>
      </w:rPr>
      <w:t>12</w:t>
    </w:r>
    <w:r w:rsidRPr="00E901FF">
      <w:rPr>
        <w:noProof/>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B18A6" w:rsidRPr="00401295" w14:paraId="45826798" w14:textId="77777777" w:rsidTr="002C2DC4">
      <w:tc>
        <w:tcPr>
          <w:tcW w:w="2835" w:type="dxa"/>
          <w:vAlign w:val="center"/>
        </w:tcPr>
        <w:p w14:paraId="47DEB2E9" w14:textId="44AD5651" w:rsidR="00DB18A6" w:rsidRPr="00E901FF" w:rsidRDefault="00DB18A6"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 xml:space="preserve">SSA-R – </w:t>
          </w:r>
          <w:proofErr w:type="spellStart"/>
          <w:r w:rsidRPr="00E901FF">
            <w:rPr>
              <w:rFonts w:asciiTheme="minorHAnsi" w:hAnsiTheme="minorHAnsi"/>
              <w:sz w:val="20"/>
              <w:szCs w:val="20"/>
              <w:lang w:eastAsia="en-US"/>
            </w:rPr>
            <w:t>juli</w:t>
          </w:r>
          <w:proofErr w:type="spellEnd"/>
          <w:r w:rsidRPr="00E901FF">
            <w:rPr>
              <w:rFonts w:asciiTheme="minorHAnsi" w:hAnsiTheme="minorHAnsi"/>
              <w:sz w:val="20"/>
              <w:szCs w:val="20"/>
              <w:lang w:eastAsia="en-US"/>
            </w:rPr>
            <w:t xml:space="preserve"> 2015</w:t>
          </w:r>
        </w:p>
      </w:tc>
    </w:tr>
  </w:tbl>
  <w:p w14:paraId="36CCFF9F" w14:textId="77777777" w:rsidR="00DB18A6" w:rsidRPr="00401295" w:rsidRDefault="00DB18A6"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8240"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B18A6" w:rsidRPr="00401295" w:rsidRDefault="00DB18A6"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B18A6" w:rsidRDefault="00DB18A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5F3673A7" w:rsidR="00DB18A6" w:rsidRDefault="00DB18A6"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74222D">
      <w:rPr>
        <w:noProof/>
        <w:szCs w:val="20"/>
      </w:rPr>
      <w:t>8</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74222D">
      <w:rPr>
        <w:noProof/>
        <w:szCs w:val="20"/>
      </w:rPr>
      <w:t>12</w:t>
    </w:r>
    <w:r w:rsidRPr="00E901FF">
      <w:rPr>
        <w:noProof/>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B18A6" w:rsidRDefault="00DB18A6"/>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F3490" w14:textId="11165B19" w:rsidR="00760808" w:rsidRDefault="00937293" w:rsidP="006E5A74">
    <w:pPr>
      <w:pStyle w:val="Bunntekst"/>
      <w:tabs>
        <w:tab w:val="clear" w:pos="9072"/>
        <w:tab w:val="right" w:pos="8219"/>
      </w:tabs>
    </w:pPr>
    <w:r>
      <w:rPr>
        <w:szCs w:val="20"/>
      </w:rPr>
      <w:t>April 20</w:t>
    </w:r>
    <w:r w:rsidR="00476640">
      <w:rPr>
        <w:szCs w:val="20"/>
      </w:rPr>
      <w:t>18</w:t>
    </w:r>
    <w:r w:rsidR="00760808" w:rsidRPr="00AD4DE0">
      <w:tab/>
    </w:r>
    <w:r w:rsidR="00760808">
      <w:tab/>
    </w:r>
    <w:r w:rsidR="00760808" w:rsidRPr="00E901FF">
      <w:rPr>
        <w:szCs w:val="20"/>
      </w:rPr>
      <w:t xml:space="preserve">Side </w:t>
    </w:r>
    <w:r w:rsidR="00760808" w:rsidRPr="00E901FF">
      <w:rPr>
        <w:szCs w:val="20"/>
      </w:rPr>
      <w:fldChar w:fldCharType="begin"/>
    </w:r>
    <w:r w:rsidR="00760808" w:rsidRPr="00E901FF">
      <w:rPr>
        <w:szCs w:val="20"/>
      </w:rPr>
      <w:instrText xml:space="preserve"> PAGE </w:instrText>
    </w:r>
    <w:r w:rsidR="00760808" w:rsidRPr="00E901FF">
      <w:rPr>
        <w:szCs w:val="20"/>
      </w:rPr>
      <w:fldChar w:fldCharType="separate"/>
    </w:r>
    <w:r w:rsidR="00760808">
      <w:rPr>
        <w:noProof/>
        <w:szCs w:val="20"/>
      </w:rPr>
      <w:t>8</w:t>
    </w:r>
    <w:r w:rsidR="00760808" w:rsidRPr="00E901FF">
      <w:rPr>
        <w:szCs w:val="20"/>
      </w:rPr>
      <w:fldChar w:fldCharType="end"/>
    </w:r>
    <w:r w:rsidR="00760808" w:rsidRPr="00E901FF">
      <w:rPr>
        <w:szCs w:val="20"/>
      </w:rPr>
      <w:t xml:space="preserve"> av </w:t>
    </w:r>
    <w:r w:rsidR="00760808" w:rsidRPr="00E901FF">
      <w:rPr>
        <w:szCs w:val="20"/>
      </w:rPr>
      <w:fldChar w:fldCharType="begin"/>
    </w:r>
    <w:r w:rsidR="00760808" w:rsidRPr="00E901FF">
      <w:rPr>
        <w:szCs w:val="20"/>
      </w:rPr>
      <w:instrText xml:space="preserve"> NUMPAGES </w:instrText>
    </w:r>
    <w:r w:rsidR="00760808" w:rsidRPr="00E901FF">
      <w:rPr>
        <w:szCs w:val="20"/>
      </w:rPr>
      <w:fldChar w:fldCharType="separate"/>
    </w:r>
    <w:r w:rsidR="00760808">
      <w:rPr>
        <w:noProof/>
        <w:szCs w:val="20"/>
      </w:rPr>
      <w:t>12</w:t>
    </w:r>
    <w:r w:rsidR="00760808" w:rsidRPr="00E901FF">
      <w:rPr>
        <w:noProof/>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6991A" w14:textId="77777777" w:rsidR="00AA7651" w:rsidRDefault="00AA7651">
      <w:r>
        <w:separator/>
      </w:r>
    </w:p>
    <w:p w14:paraId="371C587B" w14:textId="77777777" w:rsidR="00AA7651" w:rsidRDefault="00AA7651"/>
  </w:footnote>
  <w:footnote w:type="continuationSeparator" w:id="0">
    <w:p w14:paraId="742AC911" w14:textId="77777777" w:rsidR="00AA7651" w:rsidRDefault="00AA7651">
      <w:r>
        <w:continuationSeparator/>
      </w:r>
    </w:p>
    <w:p w14:paraId="28707462" w14:textId="77777777" w:rsidR="00AA7651" w:rsidRDefault="00AA7651"/>
  </w:footnote>
  <w:footnote w:type="continuationNotice" w:id="1">
    <w:p w14:paraId="59783B59" w14:textId="77777777" w:rsidR="00AA7651" w:rsidRDefault="00AA76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A820" w14:textId="53F47C80" w:rsidR="00DB18A6" w:rsidRPr="00401295" w:rsidRDefault="00DB18A6" w:rsidP="00401295">
    <w:pPr>
      <w:tabs>
        <w:tab w:val="center" w:pos="4536"/>
        <w:tab w:val="right" w:pos="9072"/>
      </w:tabs>
      <w:suppressAutoHyphens w:val="0"/>
      <w:rPr>
        <w:rFonts w:ascii="Calibri" w:eastAsia="Calibri" w:hAnsi="Calibri" w:cs="Arial"/>
        <w:lang w:val="en-GB" w:eastAsia="en-US"/>
      </w:rPr>
    </w:pPr>
    <w:r w:rsidRPr="00401295">
      <w:rPr>
        <w:rFonts w:ascii="Times New Roman" w:hAnsi="Times New Roman"/>
        <w:noProof/>
        <w:lang w:eastAsia="nb-NO"/>
      </w:rPr>
      <w:drawing>
        <wp:anchor distT="0" distB="0" distL="114300" distR="114300" simplePos="0" relativeHeight="251658241" behindDoc="0" locked="0" layoutInCell="1" allowOverlap="1" wp14:anchorId="0B04EB34" wp14:editId="65592D83">
          <wp:simplePos x="0" y="0"/>
          <wp:positionH relativeFrom="page">
            <wp:posOffset>0</wp:posOffset>
          </wp:positionH>
          <wp:positionV relativeFrom="page">
            <wp:posOffset>0</wp:posOffset>
          </wp:positionV>
          <wp:extent cx="3236595" cy="1600200"/>
          <wp:effectExtent l="0" t="0" r="0" b="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D0D9B0" w14:textId="77777777" w:rsidR="00DB18A6" w:rsidRDefault="00DB18A6" w:rsidP="00401295"/>
  <w:p w14:paraId="1FAFB4F6" w14:textId="034E565D" w:rsidR="00DB18A6" w:rsidRPr="00401295" w:rsidRDefault="00DB18A6" w:rsidP="00401295">
    <w:pPr>
      <w:keepLines/>
      <w:widowControl w:val="0"/>
      <w:tabs>
        <w:tab w:val="center" w:pos="4536"/>
        <w:tab w:val="right" w:pos="9072"/>
      </w:tabs>
      <w:suppressAutoHyphens w:val="0"/>
      <w:rPr>
        <w:rFonts w:ascii="Times New Roman" w:hAnsi="Times New Roman"/>
        <w:sz w:val="20"/>
        <w:szCs w:val="20"/>
        <w:lang w:eastAsia="nb-NO"/>
      </w:rPr>
    </w:pPr>
    <w:r>
      <w:rPr>
        <w:noProof/>
        <w:lang w:eastAsia="nb-NO"/>
      </w:rPr>
      <mc:AlternateContent>
        <mc:Choice Requires="wps">
          <w:drawing>
            <wp:anchor distT="0" distB="0" distL="114300" distR="114300" simplePos="0" relativeHeight="251658242" behindDoc="0" locked="0" layoutInCell="1" allowOverlap="1" wp14:anchorId="05BF6BC7" wp14:editId="64AAB0D2">
              <wp:simplePos x="0" y="0"/>
              <wp:positionH relativeFrom="page">
                <wp:posOffset>5033010</wp:posOffset>
              </wp:positionH>
              <wp:positionV relativeFrom="page">
                <wp:posOffset>246380</wp:posOffset>
              </wp:positionV>
              <wp:extent cx="1799590" cy="539750"/>
              <wp:effectExtent l="0" t="0" r="0" b="0"/>
              <wp:wrapThrough wrapText="bothSides">
                <wp:wrapPolygon edited="0">
                  <wp:start x="0" y="0"/>
                  <wp:lineTo x="0" y="20584"/>
                  <wp:lineTo x="21265" y="20584"/>
                  <wp:lineTo x="21265" y="0"/>
                  <wp:lineTo x="0" y="0"/>
                </wp:wrapPolygon>
              </wp:wrapThrough>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99590" cy="539750"/>
                      </a:xfrm>
                      <a:prstGeom prst="rect">
                        <a:avLst/>
                      </a:prstGeom>
                      <a:solidFill>
                        <a:srgbClr val="44A436">
                          <a:alpha val="90000"/>
                        </a:srgbClr>
                      </a:solidFill>
                      <a:ln>
                        <a:noFill/>
                      </a:ln>
                    </wps:spPr>
                    <wps:txbx>
                      <w:txbxContent>
                        <w:p w14:paraId="301E4742" w14:textId="491DBB72" w:rsidR="00DB18A6" w:rsidRPr="0032712E" w:rsidRDefault="00DB18A6" w:rsidP="0032712E">
                          <w:pPr>
                            <w:pStyle w:val="grnnfirkant"/>
                          </w:pPr>
                          <w:r w:rsidRPr="000C3997">
                            <w:t>SSA-</w:t>
                          </w:r>
                          <w:r>
                            <w:t>R</w:t>
                          </w:r>
                          <w:r w:rsidRPr="000C3997">
                            <w:t xml:space="preserve"> 2015</w:t>
                          </w:r>
                        </w:p>
                      </w:txbxContent>
                    </wps:txbx>
                    <wps:bodyPr rot="0" vert="horz" wrap="square" lIns="91440" tIns="90000" rIns="91440" bIns="9000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5BF6BC7" id="Rectangle 2" o:spid="_x0000_s1026" style="position:absolute;margin-left:396.3pt;margin-top:19.4pt;width:141.7pt;height:42.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" fillcolor="#44a436" stroked="f">
              <v:fill opacity="59110f"/>
              <v:textbox inset=",2.5mm,,2.5mm">
                <w:txbxContent>
                  <w:p w14:paraId="301E4742" w14:textId="491DBB72" w:rsidR="00DB18A6" w:rsidRPr="0032712E" w:rsidRDefault="00DB18A6" w:rsidP="0032712E">
                    <w:pPr>
                      <w:pStyle w:val="grnnfirkant"/>
                    </w:pPr>
                    <w:r w:rsidRPr="000C3997">
                      <w:t>SSA-</w:t>
                    </w:r>
                    <w:r>
                      <w:t>R</w:t>
                    </w:r>
                    <w:r w:rsidRPr="000C3997">
                      <w:t xml:space="preserve"> 2015</w:t>
                    </w:r>
                  </w:p>
                </w:txbxContent>
              </v:textbox>
              <w10:wrap type="through" anchorx="page" anchory="page"/>
            </v:rect>
          </w:pict>
        </mc:Fallback>
      </mc:AlternateContent>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DOC_ID "S-2008-0041814"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S-2008-0041814</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SAKSNR "508535-002"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508535-002</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SAKSNAVN "Brukes ikke"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Brukes ikke</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TITTEL "SSA-B"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SSA-B</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SAKSNAVN2 ""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 xml:space="preserve"> </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KLIENT "DIFI-Direktoratet for Forvaltning og IKT"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DIFI-Direktoratet for Forvaltning og IKT</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KLIENT2 ""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 xml:space="preserve"> </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DOK_EIER "IHB"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IHB</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SPRAK "No"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No</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ANSV_PARTNER "IHB"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IHB</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ANSV_PARTNER2 ""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 xml:space="preserve"> </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KONTOR "Oslo"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Oslo</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REVISJON "1"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1</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DB_RNO "276"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276</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OPPRETTET_AV "IHB"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IHB</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DOC_ID "S-2008-0041814"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S-2008-0041814</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SAKSNR "508535-002"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508535-002</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SAKSNAVN "Brukes ikke"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Brukes ikke</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TITTEL "SSA-B"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SSA-B</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SAKSNAVN2 ""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 xml:space="preserve"> </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KLIENT "DIFI-Direktoratet for Forvaltning og IKT"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DIFI-Direktoratet for Forvaltning og IKT</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KLIENT2 ""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 xml:space="preserve"> </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DOK_EIER "IHB"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IHB</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SPRAK "No"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No</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ANSV_PARTNER "IHB"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IHB</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ANSV_PARTNER2 ""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 xml:space="preserve"> </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KONTOR "Oslo"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Oslo</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REVISJON "3"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3</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DB_RNO "276"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276</w:t>
    </w:r>
    <w:r w:rsidRPr="00401295">
      <w:rPr>
        <w:rFonts w:ascii="Times New Roman" w:hAnsi="Times New Roman"/>
        <w:sz w:val="20"/>
        <w:szCs w:val="20"/>
        <w:lang w:eastAsia="nb-NO"/>
      </w:rPr>
      <w:fldChar w:fldCharType="end"/>
    </w:r>
    <w:r w:rsidRPr="00401295">
      <w:rPr>
        <w:rFonts w:ascii="Times New Roman" w:hAnsi="Times New Roman"/>
        <w:sz w:val="20"/>
        <w:szCs w:val="20"/>
        <w:lang w:eastAsia="nb-NO"/>
      </w:rPr>
      <w:fldChar w:fldCharType="begin"/>
    </w:r>
    <w:r w:rsidRPr="00401295">
      <w:rPr>
        <w:rFonts w:ascii="Times New Roman" w:hAnsi="Times New Roman"/>
        <w:sz w:val="20"/>
        <w:szCs w:val="20"/>
        <w:lang w:eastAsia="nb-NO"/>
      </w:rPr>
      <w:instrText xml:space="preserve"> SET OPPRETTET_AV "IHB" </w:instrText>
    </w:r>
    <w:r w:rsidRPr="00401295">
      <w:rPr>
        <w:rFonts w:ascii="Times New Roman" w:hAnsi="Times New Roman"/>
        <w:sz w:val="20"/>
        <w:szCs w:val="20"/>
        <w:lang w:eastAsia="nb-NO"/>
      </w:rPr>
      <w:fldChar w:fldCharType="separate"/>
    </w:r>
    <w:r w:rsidRPr="00401295">
      <w:rPr>
        <w:rFonts w:ascii="Times New Roman" w:hAnsi="Times New Roman"/>
        <w:noProof/>
        <w:sz w:val="20"/>
        <w:szCs w:val="20"/>
        <w:lang w:eastAsia="nb-NO"/>
      </w:rPr>
      <w:t>IHB</w:t>
    </w:r>
    <w:r w:rsidRPr="00401295">
      <w:rPr>
        <w:rFonts w:ascii="Times New Roman" w:hAnsi="Times New Roman"/>
        <w:sz w:val="20"/>
        <w:szCs w:val="20"/>
        <w:lang w:eastAsia="nb-NO"/>
      </w:rPr>
      <w:fldChar w:fldCharType="end"/>
    </w:r>
  </w:p>
  <w:p w14:paraId="3F3C0795" w14:textId="77777777" w:rsidR="00DB18A6" w:rsidRDefault="00DB18A6">
    <w:pPr>
      <w:rPr>
        <w:rFonts w:asciiTheme="minorHAnsi" w:eastAsia="Arial Unicode MS" w:hAnsiTheme="minorHAnsi"/>
        <w:sz w:val="20"/>
        <w:szCs w:val="20"/>
        <w:lang w:eastAsia="nb-NO"/>
      </w:rPr>
    </w:pPr>
  </w:p>
  <w:p w14:paraId="4FABF2ED" w14:textId="77777777" w:rsidR="00DB18A6" w:rsidRDefault="00DB18A6" w:rsidP="00E901FF">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B18A6" w:rsidRDefault="00DB18A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B18A6" w:rsidRDefault="00DB18A6"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B18A6" w:rsidRPr="004E2A72" w:rsidRDefault="00DB18A6" w:rsidP="00E901FF">
    <w:pPr>
      <w:pStyle w:val="Topptekst"/>
    </w:pPr>
    <w:r>
      <w:t xml:space="preserve">Rammeavtalen – </w:t>
    </w:r>
    <w:r w:rsidRPr="004E2A72">
      <w:t>Dire</w:t>
    </w:r>
    <w:r>
      <w:t>ktoratet for forvaltning og IKT, juli 2015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B18A6" w:rsidRDefault="00DB18A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852DC" w14:textId="295AB566" w:rsidR="00DB18A6" w:rsidRPr="00FA11C4" w:rsidRDefault="00DB18A6" w:rsidP="005E28B7">
    <w:pPr>
      <w:pStyle w:val="Topptekst"/>
    </w:pPr>
    <w:r w:rsidRPr="00535023">
      <w:rPr>
        <w:rFonts w:ascii="Calibri Light" w:hAnsi="Calibri Light"/>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EE3028D6"/>
    <w:lvl w:ilvl="0">
      <w:start w:val="1"/>
      <w:numFmt w:val="decimal"/>
      <w:pStyle w:val="Overskrift1"/>
      <w:lvlText w:val="%1."/>
      <w:legacy w:legacy="1" w:legacySpace="0" w:legacyIndent="0"/>
      <w:lvlJc w:val="left"/>
      <w:rPr>
        <w:rFonts w:ascii="Arial" w:hAnsi="Arial" w:cs="Times New Roman"/>
        <w:kern w:val="28"/>
      </w:rPr>
    </w:lvl>
    <w:lvl w:ilvl="1">
      <w:start w:val="1"/>
      <w:numFmt w:val="decimal"/>
      <w:pStyle w:val="Overskrift2"/>
      <w:lvlText w:val="%1.%2"/>
      <w:legacy w:legacy="1" w:legacySpace="0" w:legacyIndent="0"/>
      <w:lvlJc w:val="left"/>
      <w:rPr>
        <w:rFonts w:ascii="Arial" w:hAnsi="Arial"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02ED6363"/>
    <w:multiLevelType w:val="hybridMultilevel"/>
    <w:tmpl w:val="B14EA964"/>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1EC82242"/>
    <w:multiLevelType w:val="hybridMultilevel"/>
    <w:tmpl w:val="FB5A60E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24150454"/>
    <w:multiLevelType w:val="hybridMultilevel"/>
    <w:tmpl w:val="B1F0C46A"/>
    <w:lvl w:ilvl="0" w:tplc="EA7E8834">
      <w:numFmt w:val="bullet"/>
      <w:lvlText w:val="-"/>
      <w:lvlJc w:val="left"/>
      <w:pPr>
        <w:ind w:left="720" w:hanging="360"/>
      </w:pPr>
      <w:rPr>
        <w:rFonts w:ascii="Calibri Light" w:eastAsia="Times New Roman" w:hAnsi="Calibri Light"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2CA735B5"/>
    <w:multiLevelType w:val="hybridMultilevel"/>
    <w:tmpl w:val="1FF41568"/>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418F4206"/>
    <w:multiLevelType w:val="hybridMultilevel"/>
    <w:tmpl w:val="3ED25012"/>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473169B7"/>
    <w:multiLevelType w:val="hybridMultilevel"/>
    <w:tmpl w:val="814CAEF6"/>
    <w:lvl w:ilvl="0" w:tplc="8F74F6F4">
      <w:start w:val="5"/>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8147149"/>
    <w:multiLevelType w:val="hybridMultilevel"/>
    <w:tmpl w:val="F9A4902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A513F70"/>
    <w:multiLevelType w:val="hybridMultilevel"/>
    <w:tmpl w:val="68B696CE"/>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4B6819A6"/>
    <w:multiLevelType w:val="hybridMultilevel"/>
    <w:tmpl w:val="106EBD14"/>
    <w:lvl w:ilvl="0" w:tplc="8D9ACD64">
      <w:numFmt w:val="bullet"/>
      <w:lvlText w:val="-"/>
      <w:lvlJc w:val="left"/>
      <w:pPr>
        <w:ind w:left="1068" w:hanging="360"/>
      </w:pPr>
      <w:rPr>
        <w:rFonts w:ascii="Arial" w:eastAsia="Times New Roman" w:hAnsi="Arial" w:cs="Arial" w:hint="default"/>
      </w:rPr>
    </w:lvl>
    <w:lvl w:ilvl="1" w:tplc="04140003">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26" w15:restartNumberingAfterBreak="0">
    <w:nsid w:val="4F1A5473"/>
    <w:multiLevelType w:val="hybridMultilevel"/>
    <w:tmpl w:val="284677F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A442391"/>
    <w:multiLevelType w:val="multilevel"/>
    <w:tmpl w:val="352899A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BBA1696"/>
    <w:multiLevelType w:val="hybridMultilevel"/>
    <w:tmpl w:val="5B4E26D8"/>
    <w:lvl w:ilvl="0" w:tplc="AB963172">
      <w:numFmt w:val="bullet"/>
      <w:lvlText w:val="-"/>
      <w:lvlJc w:val="left"/>
      <w:pPr>
        <w:ind w:left="432" w:hanging="360"/>
      </w:pPr>
      <w:rPr>
        <w:rFonts w:ascii="Arial" w:eastAsia="Times New Roman"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30" w15:restartNumberingAfterBreak="0">
    <w:nsid w:val="74D85361"/>
    <w:multiLevelType w:val="hybridMultilevel"/>
    <w:tmpl w:val="0242F418"/>
    <w:lvl w:ilvl="0" w:tplc="E000F2DE">
      <w:start w:val="1"/>
      <w:numFmt w:val="bullet"/>
      <w:lvlText w:val="-"/>
      <w:lvlJc w:val="left"/>
      <w:pPr>
        <w:ind w:left="720" w:hanging="360"/>
      </w:pPr>
      <w:rPr>
        <w:rFonts w:ascii="SimSun" w:eastAsia="SimSun" w:hAnsi="SimSun" w:hint="eastAsia"/>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067679246">
    <w:abstractNumId w:val="1"/>
  </w:num>
  <w:num w:numId="2" w16cid:durableId="1271670034">
    <w:abstractNumId w:val="2"/>
  </w:num>
  <w:num w:numId="3" w16cid:durableId="170336907">
    <w:abstractNumId w:val="3"/>
  </w:num>
  <w:num w:numId="4" w16cid:durableId="1620575532">
    <w:abstractNumId w:val="6"/>
  </w:num>
  <w:num w:numId="5" w16cid:durableId="1718625713">
    <w:abstractNumId w:val="7"/>
  </w:num>
  <w:num w:numId="6" w16cid:durableId="73550512">
    <w:abstractNumId w:val="9"/>
  </w:num>
  <w:num w:numId="7" w16cid:durableId="1236166126">
    <w:abstractNumId w:val="10"/>
  </w:num>
  <w:num w:numId="8" w16cid:durableId="805003971">
    <w:abstractNumId w:val="11"/>
  </w:num>
  <w:num w:numId="9" w16cid:durableId="894242583">
    <w:abstractNumId w:val="14"/>
  </w:num>
  <w:num w:numId="10" w16cid:durableId="403645269">
    <w:abstractNumId w:val="15"/>
  </w:num>
  <w:num w:numId="11" w16cid:durableId="1525443430">
    <w:abstractNumId w:val="28"/>
  </w:num>
  <w:num w:numId="12" w16cid:durableId="716271753">
    <w:abstractNumId w:val="0"/>
  </w:num>
  <w:num w:numId="13" w16cid:durableId="1080909171">
    <w:abstractNumId w:val="26"/>
  </w:num>
  <w:num w:numId="14" w16cid:durableId="1580561567">
    <w:abstractNumId w:val="18"/>
  </w:num>
  <w:num w:numId="15" w16cid:durableId="756051418">
    <w:abstractNumId w:val="25"/>
  </w:num>
  <w:num w:numId="16" w16cid:durableId="33702767">
    <w:abstractNumId w:val="30"/>
  </w:num>
  <w:num w:numId="17" w16cid:durableId="979843948">
    <w:abstractNumId w:val="24"/>
  </w:num>
  <w:num w:numId="18" w16cid:durableId="1145706419">
    <w:abstractNumId w:val="20"/>
  </w:num>
  <w:num w:numId="19" w16cid:durableId="267392262">
    <w:abstractNumId w:val="17"/>
  </w:num>
  <w:num w:numId="20" w16cid:durableId="1476334379">
    <w:abstractNumId w:val="21"/>
  </w:num>
  <w:num w:numId="21" w16cid:durableId="1875271794">
    <w:abstractNumId w:val="19"/>
  </w:num>
  <w:num w:numId="22" w16cid:durableId="497767307">
    <w:abstractNumId w:val="29"/>
  </w:num>
  <w:num w:numId="23" w16cid:durableId="2021423860">
    <w:abstractNumId w:val="27"/>
  </w:num>
  <w:num w:numId="24" w16cid:durableId="1494644348">
    <w:abstractNumId w:val="22"/>
  </w:num>
  <w:num w:numId="25" w16cid:durableId="850489856">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activeWritingStyle w:appName="MSWord" w:lang="en-GB" w:vendorID="64" w:dllVersion="0" w:nlCheck="1" w:checkStyle="0"/>
  <w:activeWritingStyle w:appName="MSWord" w:lang="nb-NO" w:vendorID="64" w:dllVersion="0" w:nlCheck="1" w:checkStyle="0"/>
  <w:activeWritingStyle w:appName="MSWord" w:lang="en-US" w:vendorID="64" w:dllVersion="0" w:nlCheck="1" w:checkStyle="0"/>
  <w:proofState w:spelling="clean" w:grammar="clean"/>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E0"/>
    <w:rsid w:val="00000F55"/>
    <w:rsid w:val="000012C9"/>
    <w:rsid w:val="00002B0F"/>
    <w:rsid w:val="00006BF4"/>
    <w:rsid w:val="0001555D"/>
    <w:rsid w:val="00025ECB"/>
    <w:rsid w:val="00041921"/>
    <w:rsid w:val="00044ACF"/>
    <w:rsid w:val="00050E9A"/>
    <w:rsid w:val="00051C21"/>
    <w:rsid w:val="00051E02"/>
    <w:rsid w:val="00053B17"/>
    <w:rsid w:val="00054C78"/>
    <w:rsid w:val="00057F9E"/>
    <w:rsid w:val="00060AFF"/>
    <w:rsid w:val="000620E8"/>
    <w:rsid w:val="00062DEE"/>
    <w:rsid w:val="00065FFC"/>
    <w:rsid w:val="000711F3"/>
    <w:rsid w:val="000727DD"/>
    <w:rsid w:val="00073BCD"/>
    <w:rsid w:val="00076FB5"/>
    <w:rsid w:val="00081522"/>
    <w:rsid w:val="00082ADD"/>
    <w:rsid w:val="00082D77"/>
    <w:rsid w:val="0008646A"/>
    <w:rsid w:val="00093A76"/>
    <w:rsid w:val="000962B4"/>
    <w:rsid w:val="000969F8"/>
    <w:rsid w:val="00097E86"/>
    <w:rsid w:val="000A0F9A"/>
    <w:rsid w:val="000A3914"/>
    <w:rsid w:val="000A7213"/>
    <w:rsid w:val="000B03F5"/>
    <w:rsid w:val="000B2C2D"/>
    <w:rsid w:val="000B2EB6"/>
    <w:rsid w:val="000B466D"/>
    <w:rsid w:val="000B6418"/>
    <w:rsid w:val="000C710F"/>
    <w:rsid w:val="000C77D0"/>
    <w:rsid w:val="000D02C4"/>
    <w:rsid w:val="000D219F"/>
    <w:rsid w:val="000D36E8"/>
    <w:rsid w:val="000D3AF7"/>
    <w:rsid w:val="000E058D"/>
    <w:rsid w:val="000E101E"/>
    <w:rsid w:val="000E3E98"/>
    <w:rsid w:val="000E60FE"/>
    <w:rsid w:val="000E79FE"/>
    <w:rsid w:val="000F31B6"/>
    <w:rsid w:val="000F3AF7"/>
    <w:rsid w:val="00100C43"/>
    <w:rsid w:val="00103874"/>
    <w:rsid w:val="00105100"/>
    <w:rsid w:val="0010745B"/>
    <w:rsid w:val="00112015"/>
    <w:rsid w:val="0011253E"/>
    <w:rsid w:val="001148DF"/>
    <w:rsid w:val="00115870"/>
    <w:rsid w:val="00116FE9"/>
    <w:rsid w:val="00120420"/>
    <w:rsid w:val="0012144F"/>
    <w:rsid w:val="00122FD9"/>
    <w:rsid w:val="001251E4"/>
    <w:rsid w:val="00125B2F"/>
    <w:rsid w:val="001270C1"/>
    <w:rsid w:val="001315C6"/>
    <w:rsid w:val="00136169"/>
    <w:rsid w:val="00142A2A"/>
    <w:rsid w:val="0014507A"/>
    <w:rsid w:val="00145C76"/>
    <w:rsid w:val="0015580C"/>
    <w:rsid w:val="00155E56"/>
    <w:rsid w:val="00161599"/>
    <w:rsid w:val="00162A8C"/>
    <w:rsid w:val="001635DD"/>
    <w:rsid w:val="0016564B"/>
    <w:rsid w:val="0017164F"/>
    <w:rsid w:val="00171A30"/>
    <w:rsid w:val="001760CA"/>
    <w:rsid w:val="001763C9"/>
    <w:rsid w:val="00176D52"/>
    <w:rsid w:val="00177646"/>
    <w:rsid w:val="00183BC9"/>
    <w:rsid w:val="00185802"/>
    <w:rsid w:val="00191721"/>
    <w:rsid w:val="001920BB"/>
    <w:rsid w:val="001967FD"/>
    <w:rsid w:val="001A1EAC"/>
    <w:rsid w:val="001A2D67"/>
    <w:rsid w:val="001A3B74"/>
    <w:rsid w:val="001A522E"/>
    <w:rsid w:val="001A55A0"/>
    <w:rsid w:val="001A5742"/>
    <w:rsid w:val="001A64F0"/>
    <w:rsid w:val="001A7182"/>
    <w:rsid w:val="001A72A7"/>
    <w:rsid w:val="001A7969"/>
    <w:rsid w:val="001A7C80"/>
    <w:rsid w:val="001B0579"/>
    <w:rsid w:val="001B2C00"/>
    <w:rsid w:val="001B4C20"/>
    <w:rsid w:val="001B5B81"/>
    <w:rsid w:val="001B631D"/>
    <w:rsid w:val="001C5538"/>
    <w:rsid w:val="001D4C00"/>
    <w:rsid w:val="001D65A5"/>
    <w:rsid w:val="001D72F7"/>
    <w:rsid w:val="001E0FBF"/>
    <w:rsid w:val="001E163B"/>
    <w:rsid w:val="001E6ED8"/>
    <w:rsid w:val="001E740A"/>
    <w:rsid w:val="001F02AE"/>
    <w:rsid w:val="001F0EC7"/>
    <w:rsid w:val="001F123C"/>
    <w:rsid w:val="001F4E8C"/>
    <w:rsid w:val="0020297A"/>
    <w:rsid w:val="002059C5"/>
    <w:rsid w:val="00205EFA"/>
    <w:rsid w:val="00207343"/>
    <w:rsid w:val="002073D1"/>
    <w:rsid w:val="00210551"/>
    <w:rsid w:val="0021081A"/>
    <w:rsid w:val="00215195"/>
    <w:rsid w:val="002207DF"/>
    <w:rsid w:val="00221011"/>
    <w:rsid w:val="00221C7E"/>
    <w:rsid w:val="002227C3"/>
    <w:rsid w:val="00231A39"/>
    <w:rsid w:val="00232674"/>
    <w:rsid w:val="00233732"/>
    <w:rsid w:val="0023378D"/>
    <w:rsid w:val="00233E60"/>
    <w:rsid w:val="002358BE"/>
    <w:rsid w:val="00236169"/>
    <w:rsid w:val="00240DA1"/>
    <w:rsid w:val="00241F04"/>
    <w:rsid w:val="00253226"/>
    <w:rsid w:val="002536C1"/>
    <w:rsid w:val="002607F3"/>
    <w:rsid w:val="0026163B"/>
    <w:rsid w:val="002706E6"/>
    <w:rsid w:val="00270E65"/>
    <w:rsid w:val="0027163A"/>
    <w:rsid w:val="00273C06"/>
    <w:rsid w:val="002773DE"/>
    <w:rsid w:val="00286F81"/>
    <w:rsid w:val="0029159A"/>
    <w:rsid w:val="00291CDC"/>
    <w:rsid w:val="0029479E"/>
    <w:rsid w:val="002A078B"/>
    <w:rsid w:val="002A60DA"/>
    <w:rsid w:val="002A6C32"/>
    <w:rsid w:val="002A7775"/>
    <w:rsid w:val="002B18A0"/>
    <w:rsid w:val="002B73C9"/>
    <w:rsid w:val="002C04D5"/>
    <w:rsid w:val="002C1B22"/>
    <w:rsid w:val="002C2DC4"/>
    <w:rsid w:val="002C4D3F"/>
    <w:rsid w:val="002D0924"/>
    <w:rsid w:val="002D2113"/>
    <w:rsid w:val="002D48E0"/>
    <w:rsid w:val="002D496B"/>
    <w:rsid w:val="002D4B41"/>
    <w:rsid w:val="002D5645"/>
    <w:rsid w:val="002E1381"/>
    <w:rsid w:val="002E142A"/>
    <w:rsid w:val="002E4863"/>
    <w:rsid w:val="002E6C64"/>
    <w:rsid w:val="002E7FCE"/>
    <w:rsid w:val="002F048C"/>
    <w:rsid w:val="002F0A2E"/>
    <w:rsid w:val="002F5145"/>
    <w:rsid w:val="002F6342"/>
    <w:rsid w:val="002F7011"/>
    <w:rsid w:val="002F7687"/>
    <w:rsid w:val="0030019F"/>
    <w:rsid w:val="00301D99"/>
    <w:rsid w:val="00304493"/>
    <w:rsid w:val="00304A7D"/>
    <w:rsid w:val="00310F5B"/>
    <w:rsid w:val="00313588"/>
    <w:rsid w:val="0031592B"/>
    <w:rsid w:val="00322DA2"/>
    <w:rsid w:val="003245D6"/>
    <w:rsid w:val="00325B71"/>
    <w:rsid w:val="0032712E"/>
    <w:rsid w:val="00330947"/>
    <w:rsid w:val="00331502"/>
    <w:rsid w:val="003326A3"/>
    <w:rsid w:val="00336165"/>
    <w:rsid w:val="00342244"/>
    <w:rsid w:val="0034530D"/>
    <w:rsid w:val="003512D9"/>
    <w:rsid w:val="003529AD"/>
    <w:rsid w:val="0035566B"/>
    <w:rsid w:val="00360757"/>
    <w:rsid w:val="00362837"/>
    <w:rsid w:val="00363796"/>
    <w:rsid w:val="00364986"/>
    <w:rsid w:val="00364AB1"/>
    <w:rsid w:val="003667C2"/>
    <w:rsid w:val="00370D7D"/>
    <w:rsid w:val="00373B99"/>
    <w:rsid w:val="00376780"/>
    <w:rsid w:val="00377C8D"/>
    <w:rsid w:val="003800DF"/>
    <w:rsid w:val="00380FED"/>
    <w:rsid w:val="0038313C"/>
    <w:rsid w:val="00383A95"/>
    <w:rsid w:val="003849DB"/>
    <w:rsid w:val="00386372"/>
    <w:rsid w:val="003877DA"/>
    <w:rsid w:val="00390D2D"/>
    <w:rsid w:val="0039582D"/>
    <w:rsid w:val="003969C1"/>
    <w:rsid w:val="0039765C"/>
    <w:rsid w:val="0039784A"/>
    <w:rsid w:val="00397E91"/>
    <w:rsid w:val="003B0BB1"/>
    <w:rsid w:val="003B38F4"/>
    <w:rsid w:val="003B6E7B"/>
    <w:rsid w:val="003D2870"/>
    <w:rsid w:val="003D2BF9"/>
    <w:rsid w:val="003D62F6"/>
    <w:rsid w:val="003E5024"/>
    <w:rsid w:val="003E51A5"/>
    <w:rsid w:val="003E6F17"/>
    <w:rsid w:val="003E7A8D"/>
    <w:rsid w:val="003F0D73"/>
    <w:rsid w:val="003F1159"/>
    <w:rsid w:val="003F5C63"/>
    <w:rsid w:val="003F7562"/>
    <w:rsid w:val="00400E90"/>
    <w:rsid w:val="00401295"/>
    <w:rsid w:val="00401EDF"/>
    <w:rsid w:val="00417DE2"/>
    <w:rsid w:val="0042011D"/>
    <w:rsid w:val="00420BE2"/>
    <w:rsid w:val="00423FDC"/>
    <w:rsid w:val="00426858"/>
    <w:rsid w:val="004279DF"/>
    <w:rsid w:val="004323F8"/>
    <w:rsid w:val="004352D3"/>
    <w:rsid w:val="00441B89"/>
    <w:rsid w:val="0044273A"/>
    <w:rsid w:val="00461B11"/>
    <w:rsid w:val="00470BFD"/>
    <w:rsid w:val="004729F6"/>
    <w:rsid w:val="00474194"/>
    <w:rsid w:val="00475D2B"/>
    <w:rsid w:val="004764BC"/>
    <w:rsid w:val="00476640"/>
    <w:rsid w:val="00476C2D"/>
    <w:rsid w:val="00481E29"/>
    <w:rsid w:val="00482B52"/>
    <w:rsid w:val="00484AAC"/>
    <w:rsid w:val="00486429"/>
    <w:rsid w:val="00490198"/>
    <w:rsid w:val="00491D1F"/>
    <w:rsid w:val="00495E1E"/>
    <w:rsid w:val="00496130"/>
    <w:rsid w:val="004A410A"/>
    <w:rsid w:val="004A7BBA"/>
    <w:rsid w:val="004B1167"/>
    <w:rsid w:val="004B64D8"/>
    <w:rsid w:val="004B7964"/>
    <w:rsid w:val="004C6B38"/>
    <w:rsid w:val="004D1F84"/>
    <w:rsid w:val="004D27EF"/>
    <w:rsid w:val="004D454A"/>
    <w:rsid w:val="004D5AFF"/>
    <w:rsid w:val="004D694C"/>
    <w:rsid w:val="004D7B58"/>
    <w:rsid w:val="004E2A72"/>
    <w:rsid w:val="004E4586"/>
    <w:rsid w:val="004F2B80"/>
    <w:rsid w:val="004F58CA"/>
    <w:rsid w:val="004F5A94"/>
    <w:rsid w:val="00501526"/>
    <w:rsid w:val="0050710F"/>
    <w:rsid w:val="0050782D"/>
    <w:rsid w:val="00507DFD"/>
    <w:rsid w:val="00511648"/>
    <w:rsid w:val="00524734"/>
    <w:rsid w:val="00525055"/>
    <w:rsid w:val="00532755"/>
    <w:rsid w:val="00536700"/>
    <w:rsid w:val="00541F33"/>
    <w:rsid w:val="00544227"/>
    <w:rsid w:val="00545337"/>
    <w:rsid w:val="0055034D"/>
    <w:rsid w:val="00551298"/>
    <w:rsid w:val="00551F7B"/>
    <w:rsid w:val="0055404A"/>
    <w:rsid w:val="00555F18"/>
    <w:rsid w:val="005571DB"/>
    <w:rsid w:val="00561973"/>
    <w:rsid w:val="005659CF"/>
    <w:rsid w:val="0057278F"/>
    <w:rsid w:val="005745A4"/>
    <w:rsid w:val="0057735B"/>
    <w:rsid w:val="005774D4"/>
    <w:rsid w:val="00585EB6"/>
    <w:rsid w:val="00592C13"/>
    <w:rsid w:val="005A1592"/>
    <w:rsid w:val="005A7AD0"/>
    <w:rsid w:val="005B2CF4"/>
    <w:rsid w:val="005B37D2"/>
    <w:rsid w:val="005B3814"/>
    <w:rsid w:val="005B4700"/>
    <w:rsid w:val="005B5C8D"/>
    <w:rsid w:val="005C0373"/>
    <w:rsid w:val="005C36CD"/>
    <w:rsid w:val="005C4A20"/>
    <w:rsid w:val="005C7C5F"/>
    <w:rsid w:val="005D1C8E"/>
    <w:rsid w:val="005D3685"/>
    <w:rsid w:val="005D3F21"/>
    <w:rsid w:val="005E0F20"/>
    <w:rsid w:val="005E1742"/>
    <w:rsid w:val="005E28B7"/>
    <w:rsid w:val="005E3DB2"/>
    <w:rsid w:val="005E4C13"/>
    <w:rsid w:val="005E7F80"/>
    <w:rsid w:val="005F07C4"/>
    <w:rsid w:val="005F6CA9"/>
    <w:rsid w:val="005F7788"/>
    <w:rsid w:val="00601A4B"/>
    <w:rsid w:val="00601CCA"/>
    <w:rsid w:val="00603A86"/>
    <w:rsid w:val="0060724A"/>
    <w:rsid w:val="00611549"/>
    <w:rsid w:val="00613EA7"/>
    <w:rsid w:val="00614664"/>
    <w:rsid w:val="00615439"/>
    <w:rsid w:val="006303C9"/>
    <w:rsid w:val="006332A9"/>
    <w:rsid w:val="00633BD9"/>
    <w:rsid w:val="00635BC9"/>
    <w:rsid w:val="00637C32"/>
    <w:rsid w:val="00642ACF"/>
    <w:rsid w:val="006432F4"/>
    <w:rsid w:val="006442DE"/>
    <w:rsid w:val="006452BC"/>
    <w:rsid w:val="00650FD3"/>
    <w:rsid w:val="006520B0"/>
    <w:rsid w:val="00652DE6"/>
    <w:rsid w:val="00655F7F"/>
    <w:rsid w:val="00656169"/>
    <w:rsid w:val="006612EB"/>
    <w:rsid w:val="00661FCA"/>
    <w:rsid w:val="006725F9"/>
    <w:rsid w:val="0068057A"/>
    <w:rsid w:val="006817A6"/>
    <w:rsid w:val="00682F46"/>
    <w:rsid w:val="006835B3"/>
    <w:rsid w:val="006876F6"/>
    <w:rsid w:val="0069370C"/>
    <w:rsid w:val="00694309"/>
    <w:rsid w:val="006A2EBC"/>
    <w:rsid w:val="006A7C61"/>
    <w:rsid w:val="006A7D55"/>
    <w:rsid w:val="006B51F2"/>
    <w:rsid w:val="006B7BB4"/>
    <w:rsid w:val="006B7CDB"/>
    <w:rsid w:val="006C0EFD"/>
    <w:rsid w:val="006C21D1"/>
    <w:rsid w:val="006C6A4D"/>
    <w:rsid w:val="006C77DC"/>
    <w:rsid w:val="006D3A79"/>
    <w:rsid w:val="006D4351"/>
    <w:rsid w:val="006E0D58"/>
    <w:rsid w:val="006E5A74"/>
    <w:rsid w:val="006E770C"/>
    <w:rsid w:val="006F0642"/>
    <w:rsid w:val="006F6658"/>
    <w:rsid w:val="0070337C"/>
    <w:rsid w:val="007043A4"/>
    <w:rsid w:val="00717BAE"/>
    <w:rsid w:val="007239EE"/>
    <w:rsid w:val="00723F1B"/>
    <w:rsid w:val="00726656"/>
    <w:rsid w:val="0073080C"/>
    <w:rsid w:val="007308EC"/>
    <w:rsid w:val="00731CC1"/>
    <w:rsid w:val="007327C8"/>
    <w:rsid w:val="00732D9B"/>
    <w:rsid w:val="0074222D"/>
    <w:rsid w:val="00743535"/>
    <w:rsid w:val="007435A1"/>
    <w:rsid w:val="00744189"/>
    <w:rsid w:val="007465B1"/>
    <w:rsid w:val="007532A1"/>
    <w:rsid w:val="007536DE"/>
    <w:rsid w:val="007559EC"/>
    <w:rsid w:val="00760079"/>
    <w:rsid w:val="00760808"/>
    <w:rsid w:val="00761B0E"/>
    <w:rsid w:val="00766D18"/>
    <w:rsid w:val="00767079"/>
    <w:rsid w:val="0077320F"/>
    <w:rsid w:val="00773538"/>
    <w:rsid w:val="00773722"/>
    <w:rsid w:val="00773755"/>
    <w:rsid w:val="00775A72"/>
    <w:rsid w:val="00776599"/>
    <w:rsid w:val="00776A25"/>
    <w:rsid w:val="007771E4"/>
    <w:rsid w:val="00780471"/>
    <w:rsid w:val="007807E9"/>
    <w:rsid w:val="007854D7"/>
    <w:rsid w:val="00786A81"/>
    <w:rsid w:val="007879F1"/>
    <w:rsid w:val="0079389E"/>
    <w:rsid w:val="007939A7"/>
    <w:rsid w:val="007951FC"/>
    <w:rsid w:val="0079563C"/>
    <w:rsid w:val="00796043"/>
    <w:rsid w:val="007A067A"/>
    <w:rsid w:val="007B0FDB"/>
    <w:rsid w:val="007B38B5"/>
    <w:rsid w:val="007B4803"/>
    <w:rsid w:val="007B4FFE"/>
    <w:rsid w:val="007C0686"/>
    <w:rsid w:val="007C4F57"/>
    <w:rsid w:val="007C6534"/>
    <w:rsid w:val="007C7074"/>
    <w:rsid w:val="007D1CB2"/>
    <w:rsid w:val="007D5299"/>
    <w:rsid w:val="007E152B"/>
    <w:rsid w:val="007E49DF"/>
    <w:rsid w:val="007E5104"/>
    <w:rsid w:val="007E7A29"/>
    <w:rsid w:val="007E7AA1"/>
    <w:rsid w:val="007F1814"/>
    <w:rsid w:val="007F1DB8"/>
    <w:rsid w:val="007F2C59"/>
    <w:rsid w:val="007F3A9E"/>
    <w:rsid w:val="007F51F4"/>
    <w:rsid w:val="007F7146"/>
    <w:rsid w:val="00801002"/>
    <w:rsid w:val="00803A91"/>
    <w:rsid w:val="00810AC9"/>
    <w:rsid w:val="008141D0"/>
    <w:rsid w:val="00815777"/>
    <w:rsid w:val="00817BAB"/>
    <w:rsid w:val="00831164"/>
    <w:rsid w:val="00833864"/>
    <w:rsid w:val="0083471A"/>
    <w:rsid w:val="008376B7"/>
    <w:rsid w:val="008416AE"/>
    <w:rsid w:val="0084623B"/>
    <w:rsid w:val="0085138B"/>
    <w:rsid w:val="00853564"/>
    <w:rsid w:val="00854818"/>
    <w:rsid w:val="008578F5"/>
    <w:rsid w:val="0086024D"/>
    <w:rsid w:val="008609FB"/>
    <w:rsid w:val="00861B12"/>
    <w:rsid w:val="00864116"/>
    <w:rsid w:val="00870812"/>
    <w:rsid w:val="00874C87"/>
    <w:rsid w:val="00875DB0"/>
    <w:rsid w:val="00877787"/>
    <w:rsid w:val="00880EC8"/>
    <w:rsid w:val="00883257"/>
    <w:rsid w:val="00884FD7"/>
    <w:rsid w:val="00886463"/>
    <w:rsid w:val="0088718C"/>
    <w:rsid w:val="00891DF9"/>
    <w:rsid w:val="00891FA1"/>
    <w:rsid w:val="008921E2"/>
    <w:rsid w:val="00895D40"/>
    <w:rsid w:val="008963E6"/>
    <w:rsid w:val="008A215D"/>
    <w:rsid w:val="008A42AB"/>
    <w:rsid w:val="008A6500"/>
    <w:rsid w:val="008B2765"/>
    <w:rsid w:val="008B3844"/>
    <w:rsid w:val="008B500D"/>
    <w:rsid w:val="008B54AE"/>
    <w:rsid w:val="008B60C6"/>
    <w:rsid w:val="008C0AC4"/>
    <w:rsid w:val="008C1665"/>
    <w:rsid w:val="008C1765"/>
    <w:rsid w:val="008C330D"/>
    <w:rsid w:val="008C3FBE"/>
    <w:rsid w:val="008C46C3"/>
    <w:rsid w:val="008C52EA"/>
    <w:rsid w:val="008C6CBB"/>
    <w:rsid w:val="008D311B"/>
    <w:rsid w:val="008D485E"/>
    <w:rsid w:val="008E312F"/>
    <w:rsid w:val="008E5D24"/>
    <w:rsid w:val="008F2830"/>
    <w:rsid w:val="008F34F6"/>
    <w:rsid w:val="009007E5"/>
    <w:rsid w:val="00903526"/>
    <w:rsid w:val="0090613F"/>
    <w:rsid w:val="009068D5"/>
    <w:rsid w:val="00906B06"/>
    <w:rsid w:val="0091611F"/>
    <w:rsid w:val="009204D9"/>
    <w:rsid w:val="009213AD"/>
    <w:rsid w:val="00925A6A"/>
    <w:rsid w:val="009300BE"/>
    <w:rsid w:val="009367A0"/>
    <w:rsid w:val="00936FE1"/>
    <w:rsid w:val="00937293"/>
    <w:rsid w:val="00943CDF"/>
    <w:rsid w:val="009440F5"/>
    <w:rsid w:val="00946664"/>
    <w:rsid w:val="00947366"/>
    <w:rsid w:val="00955EEA"/>
    <w:rsid w:val="00956BB7"/>
    <w:rsid w:val="009664B1"/>
    <w:rsid w:val="00966515"/>
    <w:rsid w:val="00967230"/>
    <w:rsid w:val="00974933"/>
    <w:rsid w:val="00974AE8"/>
    <w:rsid w:val="00976876"/>
    <w:rsid w:val="00980FE2"/>
    <w:rsid w:val="00981925"/>
    <w:rsid w:val="0098571A"/>
    <w:rsid w:val="00986376"/>
    <w:rsid w:val="00993678"/>
    <w:rsid w:val="00993DCC"/>
    <w:rsid w:val="00996D96"/>
    <w:rsid w:val="009A0763"/>
    <w:rsid w:val="009A0985"/>
    <w:rsid w:val="009A1B09"/>
    <w:rsid w:val="009A2500"/>
    <w:rsid w:val="009A2C78"/>
    <w:rsid w:val="009A39E0"/>
    <w:rsid w:val="009A418D"/>
    <w:rsid w:val="009A4E35"/>
    <w:rsid w:val="009A65EB"/>
    <w:rsid w:val="009B07E1"/>
    <w:rsid w:val="009B2B94"/>
    <w:rsid w:val="009C1C12"/>
    <w:rsid w:val="009C4087"/>
    <w:rsid w:val="009C6327"/>
    <w:rsid w:val="009C6F1B"/>
    <w:rsid w:val="009C7831"/>
    <w:rsid w:val="009C7A8E"/>
    <w:rsid w:val="009D423C"/>
    <w:rsid w:val="009D7A6F"/>
    <w:rsid w:val="009E4DEA"/>
    <w:rsid w:val="009F4BFA"/>
    <w:rsid w:val="009F51D1"/>
    <w:rsid w:val="00A02AFF"/>
    <w:rsid w:val="00A059D7"/>
    <w:rsid w:val="00A06B8F"/>
    <w:rsid w:val="00A06D87"/>
    <w:rsid w:val="00A06E30"/>
    <w:rsid w:val="00A13A7B"/>
    <w:rsid w:val="00A178C8"/>
    <w:rsid w:val="00A20136"/>
    <w:rsid w:val="00A21239"/>
    <w:rsid w:val="00A22339"/>
    <w:rsid w:val="00A2420A"/>
    <w:rsid w:val="00A24F39"/>
    <w:rsid w:val="00A25BBA"/>
    <w:rsid w:val="00A26444"/>
    <w:rsid w:val="00A2669A"/>
    <w:rsid w:val="00A27707"/>
    <w:rsid w:val="00A27D90"/>
    <w:rsid w:val="00A302C4"/>
    <w:rsid w:val="00A30BED"/>
    <w:rsid w:val="00A30ECB"/>
    <w:rsid w:val="00A42A86"/>
    <w:rsid w:val="00A463E4"/>
    <w:rsid w:val="00A4642F"/>
    <w:rsid w:val="00A4690D"/>
    <w:rsid w:val="00A51477"/>
    <w:rsid w:val="00A533B0"/>
    <w:rsid w:val="00A53C5A"/>
    <w:rsid w:val="00A5410D"/>
    <w:rsid w:val="00A57008"/>
    <w:rsid w:val="00A60592"/>
    <w:rsid w:val="00A612E1"/>
    <w:rsid w:val="00A643BE"/>
    <w:rsid w:val="00A669DD"/>
    <w:rsid w:val="00A66D9D"/>
    <w:rsid w:val="00A7260B"/>
    <w:rsid w:val="00A73645"/>
    <w:rsid w:val="00A75CFE"/>
    <w:rsid w:val="00A81C0B"/>
    <w:rsid w:val="00A8259E"/>
    <w:rsid w:val="00A8572F"/>
    <w:rsid w:val="00A86CDF"/>
    <w:rsid w:val="00A8703D"/>
    <w:rsid w:val="00A90601"/>
    <w:rsid w:val="00A951EC"/>
    <w:rsid w:val="00A976F8"/>
    <w:rsid w:val="00AA40CE"/>
    <w:rsid w:val="00AA7651"/>
    <w:rsid w:val="00AA7A50"/>
    <w:rsid w:val="00AB5A7A"/>
    <w:rsid w:val="00AB6DBF"/>
    <w:rsid w:val="00AC07E4"/>
    <w:rsid w:val="00AC1933"/>
    <w:rsid w:val="00AC1E5E"/>
    <w:rsid w:val="00AC4E7D"/>
    <w:rsid w:val="00AC6863"/>
    <w:rsid w:val="00AC6D09"/>
    <w:rsid w:val="00AC76BA"/>
    <w:rsid w:val="00AD1798"/>
    <w:rsid w:val="00AD3A33"/>
    <w:rsid w:val="00AD4DE0"/>
    <w:rsid w:val="00AE21AF"/>
    <w:rsid w:val="00AE2805"/>
    <w:rsid w:val="00AE3144"/>
    <w:rsid w:val="00AE4312"/>
    <w:rsid w:val="00AE5058"/>
    <w:rsid w:val="00AF21FC"/>
    <w:rsid w:val="00AF3512"/>
    <w:rsid w:val="00B0214D"/>
    <w:rsid w:val="00B10154"/>
    <w:rsid w:val="00B11472"/>
    <w:rsid w:val="00B12CB2"/>
    <w:rsid w:val="00B133CE"/>
    <w:rsid w:val="00B13C81"/>
    <w:rsid w:val="00B20838"/>
    <w:rsid w:val="00B20C17"/>
    <w:rsid w:val="00B21DA8"/>
    <w:rsid w:val="00B23A66"/>
    <w:rsid w:val="00B24101"/>
    <w:rsid w:val="00B245E7"/>
    <w:rsid w:val="00B24A21"/>
    <w:rsid w:val="00B267E8"/>
    <w:rsid w:val="00B26D70"/>
    <w:rsid w:val="00B34C77"/>
    <w:rsid w:val="00B35DEC"/>
    <w:rsid w:val="00B36DA9"/>
    <w:rsid w:val="00B42211"/>
    <w:rsid w:val="00B44DE8"/>
    <w:rsid w:val="00B46BC0"/>
    <w:rsid w:val="00B471DD"/>
    <w:rsid w:val="00B5182D"/>
    <w:rsid w:val="00B53723"/>
    <w:rsid w:val="00B55BFC"/>
    <w:rsid w:val="00B56B58"/>
    <w:rsid w:val="00B7084B"/>
    <w:rsid w:val="00B76AF3"/>
    <w:rsid w:val="00B804A5"/>
    <w:rsid w:val="00B80DB9"/>
    <w:rsid w:val="00B821E3"/>
    <w:rsid w:val="00B838B5"/>
    <w:rsid w:val="00B84200"/>
    <w:rsid w:val="00B85EDB"/>
    <w:rsid w:val="00B93904"/>
    <w:rsid w:val="00B969C4"/>
    <w:rsid w:val="00B96DF4"/>
    <w:rsid w:val="00BA0112"/>
    <w:rsid w:val="00BA2424"/>
    <w:rsid w:val="00BA24BE"/>
    <w:rsid w:val="00BC0F0D"/>
    <w:rsid w:val="00BC17CB"/>
    <w:rsid w:val="00BC2A8E"/>
    <w:rsid w:val="00BC7803"/>
    <w:rsid w:val="00BD46C0"/>
    <w:rsid w:val="00BD62B2"/>
    <w:rsid w:val="00BE293A"/>
    <w:rsid w:val="00BE3461"/>
    <w:rsid w:val="00BE53F4"/>
    <w:rsid w:val="00BE5BEC"/>
    <w:rsid w:val="00BE5E6C"/>
    <w:rsid w:val="00BE76E0"/>
    <w:rsid w:val="00BF1DD5"/>
    <w:rsid w:val="00BF2B77"/>
    <w:rsid w:val="00BF3FDE"/>
    <w:rsid w:val="00BF560C"/>
    <w:rsid w:val="00C0143E"/>
    <w:rsid w:val="00C03E1B"/>
    <w:rsid w:val="00C07B4B"/>
    <w:rsid w:val="00C1048B"/>
    <w:rsid w:val="00C14205"/>
    <w:rsid w:val="00C209E8"/>
    <w:rsid w:val="00C23398"/>
    <w:rsid w:val="00C271E0"/>
    <w:rsid w:val="00C27DB6"/>
    <w:rsid w:val="00C30831"/>
    <w:rsid w:val="00C329E2"/>
    <w:rsid w:val="00C35057"/>
    <w:rsid w:val="00C42451"/>
    <w:rsid w:val="00C44878"/>
    <w:rsid w:val="00C46E9C"/>
    <w:rsid w:val="00C5039D"/>
    <w:rsid w:val="00C551CD"/>
    <w:rsid w:val="00C57485"/>
    <w:rsid w:val="00C61F3E"/>
    <w:rsid w:val="00C626B6"/>
    <w:rsid w:val="00C62DFA"/>
    <w:rsid w:val="00C64C91"/>
    <w:rsid w:val="00C64F52"/>
    <w:rsid w:val="00C70956"/>
    <w:rsid w:val="00C70F61"/>
    <w:rsid w:val="00C77A5F"/>
    <w:rsid w:val="00C8113D"/>
    <w:rsid w:val="00C81B1A"/>
    <w:rsid w:val="00C87754"/>
    <w:rsid w:val="00C91BEA"/>
    <w:rsid w:val="00C9308B"/>
    <w:rsid w:val="00CA1193"/>
    <w:rsid w:val="00CA6450"/>
    <w:rsid w:val="00CB432D"/>
    <w:rsid w:val="00CC3B35"/>
    <w:rsid w:val="00CC3BD2"/>
    <w:rsid w:val="00CC6590"/>
    <w:rsid w:val="00CC77AE"/>
    <w:rsid w:val="00CD3571"/>
    <w:rsid w:val="00CE2EE7"/>
    <w:rsid w:val="00CE3A48"/>
    <w:rsid w:val="00CE4E8D"/>
    <w:rsid w:val="00CE7182"/>
    <w:rsid w:val="00CE7541"/>
    <w:rsid w:val="00CE7E90"/>
    <w:rsid w:val="00CF0683"/>
    <w:rsid w:val="00CF27BF"/>
    <w:rsid w:val="00CF5551"/>
    <w:rsid w:val="00CF62E4"/>
    <w:rsid w:val="00CF6C12"/>
    <w:rsid w:val="00CF7FF7"/>
    <w:rsid w:val="00D00493"/>
    <w:rsid w:val="00D04DD0"/>
    <w:rsid w:val="00D05B8E"/>
    <w:rsid w:val="00D06648"/>
    <w:rsid w:val="00D1227E"/>
    <w:rsid w:val="00D15622"/>
    <w:rsid w:val="00D159FB"/>
    <w:rsid w:val="00D22165"/>
    <w:rsid w:val="00D27C22"/>
    <w:rsid w:val="00D32C59"/>
    <w:rsid w:val="00D43851"/>
    <w:rsid w:val="00D44800"/>
    <w:rsid w:val="00D47B63"/>
    <w:rsid w:val="00D563BD"/>
    <w:rsid w:val="00D5732B"/>
    <w:rsid w:val="00D57549"/>
    <w:rsid w:val="00D57D97"/>
    <w:rsid w:val="00D60B5A"/>
    <w:rsid w:val="00D64202"/>
    <w:rsid w:val="00D67CB8"/>
    <w:rsid w:val="00D72ACE"/>
    <w:rsid w:val="00D7579E"/>
    <w:rsid w:val="00D76559"/>
    <w:rsid w:val="00D77DEB"/>
    <w:rsid w:val="00D8196F"/>
    <w:rsid w:val="00D8223D"/>
    <w:rsid w:val="00D857CE"/>
    <w:rsid w:val="00D8667B"/>
    <w:rsid w:val="00D9491A"/>
    <w:rsid w:val="00D960FA"/>
    <w:rsid w:val="00DA0666"/>
    <w:rsid w:val="00DA1161"/>
    <w:rsid w:val="00DA16B2"/>
    <w:rsid w:val="00DA1996"/>
    <w:rsid w:val="00DA5B75"/>
    <w:rsid w:val="00DB18A6"/>
    <w:rsid w:val="00DB2D91"/>
    <w:rsid w:val="00DB357A"/>
    <w:rsid w:val="00DB5B69"/>
    <w:rsid w:val="00DC0751"/>
    <w:rsid w:val="00DC0F50"/>
    <w:rsid w:val="00DC6175"/>
    <w:rsid w:val="00DD2D65"/>
    <w:rsid w:val="00DD7D88"/>
    <w:rsid w:val="00DE05F6"/>
    <w:rsid w:val="00DE2EB7"/>
    <w:rsid w:val="00DE31FD"/>
    <w:rsid w:val="00DE32D6"/>
    <w:rsid w:val="00DE39E2"/>
    <w:rsid w:val="00DE5681"/>
    <w:rsid w:val="00DF1B7D"/>
    <w:rsid w:val="00DF1E90"/>
    <w:rsid w:val="00DF314D"/>
    <w:rsid w:val="00E00D2D"/>
    <w:rsid w:val="00E0106B"/>
    <w:rsid w:val="00E01212"/>
    <w:rsid w:val="00E01B8C"/>
    <w:rsid w:val="00E032B1"/>
    <w:rsid w:val="00E05D37"/>
    <w:rsid w:val="00E10C27"/>
    <w:rsid w:val="00E1393A"/>
    <w:rsid w:val="00E13999"/>
    <w:rsid w:val="00E13DC2"/>
    <w:rsid w:val="00E14EFB"/>
    <w:rsid w:val="00E15B57"/>
    <w:rsid w:val="00E17819"/>
    <w:rsid w:val="00E20F1B"/>
    <w:rsid w:val="00E2302F"/>
    <w:rsid w:val="00E231BC"/>
    <w:rsid w:val="00E239FE"/>
    <w:rsid w:val="00E23D6D"/>
    <w:rsid w:val="00E255B9"/>
    <w:rsid w:val="00E26CF7"/>
    <w:rsid w:val="00E31864"/>
    <w:rsid w:val="00E31D2B"/>
    <w:rsid w:val="00E34926"/>
    <w:rsid w:val="00E42647"/>
    <w:rsid w:val="00E523AD"/>
    <w:rsid w:val="00E52B9E"/>
    <w:rsid w:val="00E52DAA"/>
    <w:rsid w:val="00E53356"/>
    <w:rsid w:val="00E570E6"/>
    <w:rsid w:val="00E60CF2"/>
    <w:rsid w:val="00E66872"/>
    <w:rsid w:val="00E672ED"/>
    <w:rsid w:val="00E6790B"/>
    <w:rsid w:val="00E67A95"/>
    <w:rsid w:val="00E70F4E"/>
    <w:rsid w:val="00E7627F"/>
    <w:rsid w:val="00E764A8"/>
    <w:rsid w:val="00E76B72"/>
    <w:rsid w:val="00E84159"/>
    <w:rsid w:val="00E8632B"/>
    <w:rsid w:val="00E901FF"/>
    <w:rsid w:val="00E91832"/>
    <w:rsid w:val="00E924F5"/>
    <w:rsid w:val="00E952E3"/>
    <w:rsid w:val="00EA14AF"/>
    <w:rsid w:val="00EA3A68"/>
    <w:rsid w:val="00EA4164"/>
    <w:rsid w:val="00EA7525"/>
    <w:rsid w:val="00EA7B9D"/>
    <w:rsid w:val="00EB0011"/>
    <w:rsid w:val="00EB3308"/>
    <w:rsid w:val="00EB551E"/>
    <w:rsid w:val="00EC0C3D"/>
    <w:rsid w:val="00EC64A0"/>
    <w:rsid w:val="00ED23CF"/>
    <w:rsid w:val="00ED2D16"/>
    <w:rsid w:val="00ED48BC"/>
    <w:rsid w:val="00ED4A9A"/>
    <w:rsid w:val="00ED65DC"/>
    <w:rsid w:val="00EE2881"/>
    <w:rsid w:val="00EE336A"/>
    <w:rsid w:val="00EE5B80"/>
    <w:rsid w:val="00EF21FF"/>
    <w:rsid w:val="00EF2D42"/>
    <w:rsid w:val="00EF395E"/>
    <w:rsid w:val="00EF3B95"/>
    <w:rsid w:val="00F00CA6"/>
    <w:rsid w:val="00F0333A"/>
    <w:rsid w:val="00F071C6"/>
    <w:rsid w:val="00F245F8"/>
    <w:rsid w:val="00F24DA3"/>
    <w:rsid w:val="00F259B5"/>
    <w:rsid w:val="00F26105"/>
    <w:rsid w:val="00F27599"/>
    <w:rsid w:val="00F36C10"/>
    <w:rsid w:val="00F422DD"/>
    <w:rsid w:val="00F46186"/>
    <w:rsid w:val="00F50502"/>
    <w:rsid w:val="00F52A02"/>
    <w:rsid w:val="00F52FC4"/>
    <w:rsid w:val="00F54E11"/>
    <w:rsid w:val="00F554ED"/>
    <w:rsid w:val="00F574CC"/>
    <w:rsid w:val="00F67115"/>
    <w:rsid w:val="00F67A46"/>
    <w:rsid w:val="00F67A98"/>
    <w:rsid w:val="00F749B6"/>
    <w:rsid w:val="00F756DE"/>
    <w:rsid w:val="00F85AA7"/>
    <w:rsid w:val="00F91FB5"/>
    <w:rsid w:val="00F92305"/>
    <w:rsid w:val="00F924DD"/>
    <w:rsid w:val="00F92929"/>
    <w:rsid w:val="00F97590"/>
    <w:rsid w:val="00FA11C4"/>
    <w:rsid w:val="00FA54FD"/>
    <w:rsid w:val="00FA6D0E"/>
    <w:rsid w:val="00FA725C"/>
    <w:rsid w:val="00FA780B"/>
    <w:rsid w:val="00FB4CDA"/>
    <w:rsid w:val="00FB59E6"/>
    <w:rsid w:val="00FC0B0A"/>
    <w:rsid w:val="00FC240D"/>
    <w:rsid w:val="00FC33B6"/>
    <w:rsid w:val="00FC3657"/>
    <w:rsid w:val="00FC5254"/>
    <w:rsid w:val="00FC53D8"/>
    <w:rsid w:val="00FC7977"/>
    <w:rsid w:val="00FD29CB"/>
    <w:rsid w:val="00FE03E0"/>
    <w:rsid w:val="00FE2B45"/>
    <w:rsid w:val="00FE40FB"/>
    <w:rsid w:val="00FE4A4C"/>
    <w:rsid w:val="00FE6302"/>
    <w:rsid w:val="00FF128E"/>
    <w:rsid w:val="00FF25AF"/>
    <w:rsid w:val="00FF2879"/>
    <w:rsid w:val="00FF35A5"/>
    <w:rsid w:val="00FF3C55"/>
    <w:rsid w:val="00FF4EB7"/>
    <w:rsid w:val="00FF6863"/>
    <w:rsid w:val="00FF690A"/>
    <w:rsid w:val="00FF7D43"/>
    <w:rsid w:val="058C607C"/>
    <w:rsid w:val="069675C1"/>
    <w:rsid w:val="0837CF42"/>
    <w:rsid w:val="0B3D223D"/>
    <w:rsid w:val="0D34C558"/>
    <w:rsid w:val="0E115AC8"/>
    <w:rsid w:val="0E17D9E1"/>
    <w:rsid w:val="0E367E16"/>
    <w:rsid w:val="105B0D65"/>
    <w:rsid w:val="10C15BD0"/>
    <w:rsid w:val="121B07B0"/>
    <w:rsid w:val="1223DB48"/>
    <w:rsid w:val="137B0EA9"/>
    <w:rsid w:val="161B58C0"/>
    <w:rsid w:val="229A8BFF"/>
    <w:rsid w:val="23C0571F"/>
    <w:rsid w:val="24641204"/>
    <w:rsid w:val="263456F6"/>
    <w:rsid w:val="27233E93"/>
    <w:rsid w:val="2A505616"/>
    <w:rsid w:val="2B19EA11"/>
    <w:rsid w:val="2CE910E8"/>
    <w:rsid w:val="2E1BD67D"/>
    <w:rsid w:val="32FEC4BB"/>
    <w:rsid w:val="332750E7"/>
    <w:rsid w:val="35B8AC03"/>
    <w:rsid w:val="37E88421"/>
    <w:rsid w:val="3FD3277D"/>
    <w:rsid w:val="40B1F0CF"/>
    <w:rsid w:val="4206C694"/>
    <w:rsid w:val="4348AC7E"/>
    <w:rsid w:val="43C9411A"/>
    <w:rsid w:val="43C9D2FB"/>
    <w:rsid w:val="44EC2707"/>
    <w:rsid w:val="48770306"/>
    <w:rsid w:val="498ECFFF"/>
    <w:rsid w:val="4995964C"/>
    <w:rsid w:val="4A1F3009"/>
    <w:rsid w:val="4AC9E7E9"/>
    <w:rsid w:val="4D15BC88"/>
    <w:rsid w:val="52237623"/>
    <w:rsid w:val="5284F90B"/>
    <w:rsid w:val="52895820"/>
    <w:rsid w:val="550678B6"/>
    <w:rsid w:val="55CC73DE"/>
    <w:rsid w:val="58CADC58"/>
    <w:rsid w:val="5914BAFD"/>
    <w:rsid w:val="5B7C132E"/>
    <w:rsid w:val="5C0B477C"/>
    <w:rsid w:val="5CBD8E7B"/>
    <w:rsid w:val="5D120EA5"/>
    <w:rsid w:val="5D3797B1"/>
    <w:rsid w:val="5D9C0FF1"/>
    <w:rsid w:val="63331E5C"/>
    <w:rsid w:val="65F4903F"/>
    <w:rsid w:val="669235A6"/>
    <w:rsid w:val="6AEA298A"/>
    <w:rsid w:val="6B3610E5"/>
    <w:rsid w:val="6BAA0A63"/>
    <w:rsid w:val="6CAD35F1"/>
    <w:rsid w:val="6F883CD0"/>
    <w:rsid w:val="7161C59C"/>
    <w:rsid w:val="7529A4CF"/>
    <w:rsid w:val="7870882A"/>
    <w:rsid w:val="79CBB5EB"/>
    <w:rsid w:val="79CDBA90"/>
    <w:rsid w:val="7A5B6227"/>
    <w:rsid w:val="7BE30746"/>
    <w:rsid w:val="7C566529"/>
    <w:rsid w:val="7ECF5A2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E9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2765"/>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12"/>
      </w:numPr>
      <w:suppressAutoHyphens w:val="0"/>
      <w:spacing w:before="600" w:after="240"/>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12"/>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12"/>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uiPriority w:val="10"/>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uiPriority w:val="99"/>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RentekstTegn">
    <w:name w:val="Ren tekst Tegn"/>
    <w:link w:val="Rentekst"/>
    <w:uiPriority w:val="99"/>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uiPriority w:val="10"/>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uiPriority w:val="99"/>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link w:val="annotationsubjectChar"/>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4"/>
      </w:numPr>
      <w:spacing w:after="180"/>
    </w:pPr>
  </w:style>
  <w:style w:type="paragraph" w:customStyle="1" w:styleId="Nummerertlisteinnrykk">
    <w:name w:val="Nummerert liste innrykk"/>
    <w:basedOn w:val="Normal"/>
    <w:pPr>
      <w:numPr>
        <w:numId w:val="6"/>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9"/>
      </w:numPr>
      <w:tabs>
        <w:tab w:val="left" w:pos="1134"/>
      </w:tabs>
      <w:spacing w:after="120"/>
    </w:pPr>
  </w:style>
  <w:style w:type="paragraph" w:customStyle="1" w:styleId="Nummerliste2">
    <w:name w:val="Nummerliste 2"/>
    <w:basedOn w:val="Normal"/>
    <w:pPr>
      <w:numPr>
        <w:numId w:val="5"/>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0"/>
      </w:numPr>
      <w:tabs>
        <w:tab w:val="left" w:pos="1680"/>
      </w:tabs>
    </w:pPr>
  </w:style>
  <w:style w:type="paragraph" w:customStyle="1" w:styleId="liste">
    <w:name w:val="liste"/>
    <w:basedOn w:val="Normal"/>
    <w:pPr>
      <w:numPr>
        <w:numId w:val="8"/>
      </w:numPr>
      <w:autoSpaceDE w:val="0"/>
      <w:spacing w:after="60"/>
    </w:pPr>
  </w:style>
  <w:style w:type="paragraph" w:customStyle="1" w:styleId="kule1">
    <w:name w:val="kule 1"/>
    <w:basedOn w:val="liste"/>
    <w:pPr>
      <w:numPr>
        <w:numId w:val="7"/>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customStyle="1" w:styleId="MerknadstekstTegn1">
    <w:name w:val="Merknadstekst Tegn1"/>
    <w:link w:val="Merknadstekst"/>
    <w:uiPriority w:val="99"/>
    <w:semiHidden/>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uiPriority w:val="99"/>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11"/>
      </w:numPr>
      <w:suppressAutoHyphens w:val="0"/>
    </w:pPr>
    <w:rPr>
      <w:rFonts w:ascii="Times New Roman" w:hAnsi="Times New Roman"/>
      <w:sz w:val="28"/>
      <w:lang w:eastAsia="nb-NO"/>
    </w:rPr>
  </w:style>
  <w:style w:type="paragraph" w:styleId="Listeavsnitt">
    <w:name w:val="List Paragraph"/>
    <w:basedOn w:val="Normal"/>
    <w:uiPriority w:val="34"/>
    <w:qFormat/>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 w:type="paragraph" w:customStyle="1" w:styleId="Teknisk4">
    <w:name w:val="Teknisk 4"/>
    <w:rsid w:val="00FA11C4"/>
    <w:pPr>
      <w:tabs>
        <w:tab w:val="left" w:pos="-720"/>
      </w:tabs>
      <w:suppressAutoHyphens/>
    </w:pPr>
    <w:rPr>
      <w:rFonts w:ascii="Courier New" w:hAnsi="Courier New"/>
      <w:b/>
      <w:sz w:val="24"/>
      <w:lang w:val="en-US"/>
    </w:rPr>
  </w:style>
  <w:style w:type="paragraph" w:customStyle="1" w:styleId="Vanligtekst-Garamond12pt">
    <w:name w:val="Vanlig tekst - Garamond 12pt"/>
    <w:basedOn w:val="Normal"/>
    <w:uiPriority w:val="99"/>
    <w:rsid w:val="003512D9"/>
    <w:pPr>
      <w:suppressAutoHyphens w:val="0"/>
      <w:autoSpaceDE w:val="0"/>
      <w:autoSpaceDN w:val="0"/>
      <w:adjustRightInd w:val="0"/>
      <w:spacing w:line="288" w:lineRule="auto"/>
      <w:textAlignment w:val="center"/>
    </w:pPr>
    <w:rPr>
      <w:rFonts w:ascii="Garamond" w:eastAsia="Calibri" w:hAnsi="Garamond" w:cs="Garamond"/>
      <w:color w:val="000000"/>
      <w:sz w:val="24"/>
      <w:szCs w:val="24"/>
      <w:lang w:eastAsia="en-US"/>
    </w:rPr>
  </w:style>
  <w:style w:type="character" w:customStyle="1" w:styleId="Tekst12pt">
    <w:name w:val="Tekst 12 pt"/>
    <w:uiPriority w:val="99"/>
    <w:rsid w:val="003512D9"/>
    <w:rPr>
      <w:rFonts w:ascii="Garamond" w:hAnsi="Garamond" w:cs="Garamond"/>
      <w:color w:val="000000"/>
      <w:sz w:val="24"/>
      <w:szCs w:val="24"/>
    </w:rPr>
  </w:style>
  <w:style w:type="character" w:customStyle="1" w:styleId="overskrift40">
    <w:name w:val="overskrift 4"/>
    <w:uiPriority w:val="99"/>
    <w:rsid w:val="003512D9"/>
    <w:rPr>
      <w:rFonts w:ascii="ApexSansMediumT" w:hAnsi="ApexSansMediumT" w:cs="ApexSansMediumT"/>
      <w:color w:val="0029CF"/>
      <w:sz w:val="20"/>
      <w:szCs w:val="20"/>
    </w:rPr>
  </w:style>
  <w:style w:type="character" w:customStyle="1" w:styleId="TableChar1">
    <w:name w:val="Table Char1"/>
    <w:rsid w:val="00475D2B"/>
    <w:rPr>
      <w:rFonts w:ascii="Arial" w:hAnsi="Arial"/>
      <w:sz w:val="22"/>
      <w:lang w:eastAsia="en-US"/>
    </w:rPr>
  </w:style>
  <w:style w:type="character" w:customStyle="1" w:styleId="Vennligstoppgitidvarighet">
    <w:name w:val="Vennligst oppgi tid / varighet"/>
    <w:rsid w:val="00475D2B"/>
    <w:rPr>
      <w:b/>
    </w:rPr>
  </w:style>
  <w:style w:type="paragraph" w:customStyle="1" w:styleId="StandardText">
    <w:name w:val="Standard Text"/>
    <w:basedOn w:val="Normal"/>
    <w:rsid w:val="00475D2B"/>
    <w:pPr>
      <w:spacing w:before="120" w:after="120"/>
      <w:textAlignment w:val="baseline"/>
    </w:pPr>
    <w:rPr>
      <w:kern w:val="1"/>
      <w:sz w:val="20"/>
      <w:szCs w:val="20"/>
      <w:lang w:eastAsia="en-US"/>
    </w:rPr>
  </w:style>
  <w:style w:type="paragraph" w:customStyle="1" w:styleId="Table">
    <w:name w:val="Table"/>
    <w:basedOn w:val="Normal"/>
    <w:rsid w:val="00475D2B"/>
    <w:pPr>
      <w:spacing w:before="60" w:after="60"/>
      <w:textAlignment w:val="baseline"/>
    </w:pPr>
    <w:rPr>
      <w:kern w:val="1"/>
      <w:szCs w:val="20"/>
      <w:lang w:eastAsia="en-US"/>
    </w:rPr>
  </w:style>
  <w:style w:type="character" w:customStyle="1" w:styleId="annotationsubjectChar">
    <w:name w:val="annotation subject Char"/>
    <w:link w:val="CommentSubject1"/>
    <w:rsid w:val="005D3685"/>
    <w:rPr>
      <w:rFonts w:ascii="Arial" w:hAnsi="Arial"/>
      <w:b/>
      <w:bCs/>
      <w:sz w:val="22"/>
      <w:szCs w:val="22"/>
      <w:lang w:eastAsia="ar-SA"/>
    </w:rPr>
  </w:style>
  <w:style w:type="paragraph" w:styleId="Rentekst">
    <w:name w:val="Plain Text"/>
    <w:basedOn w:val="Normal"/>
    <w:link w:val="RentekstTegn"/>
    <w:uiPriority w:val="99"/>
    <w:semiHidden/>
    <w:unhideWhenUsed/>
    <w:rsid w:val="008609FB"/>
    <w:pPr>
      <w:suppressAutoHyphens w:val="0"/>
    </w:pPr>
    <w:rPr>
      <w:rFonts w:ascii="Courier New" w:hAnsi="Courier New" w:cs="Courier New"/>
      <w:sz w:val="20"/>
      <w:szCs w:val="20"/>
      <w:lang w:eastAsia="nb-NO"/>
    </w:rPr>
  </w:style>
  <w:style w:type="character" w:customStyle="1" w:styleId="PlainTextChar1">
    <w:name w:val="Plain Text Char1"/>
    <w:basedOn w:val="Standardskriftforavsnitt"/>
    <w:uiPriority w:val="99"/>
    <w:semiHidden/>
    <w:rsid w:val="008609FB"/>
    <w:rPr>
      <w:rFonts w:ascii="Consolas" w:hAnsi="Consolas"/>
      <w:sz w:val="21"/>
      <w:szCs w:val="21"/>
      <w:lang w:eastAsia="ar-SA"/>
    </w:rPr>
  </w:style>
  <w:style w:type="paragraph" w:customStyle="1" w:styleId="paragraph">
    <w:name w:val="paragraph"/>
    <w:basedOn w:val="Normal"/>
    <w:rsid w:val="00F97590"/>
    <w:pPr>
      <w:suppressAutoHyphens w:val="0"/>
      <w:spacing w:before="100" w:beforeAutospacing="1" w:after="100" w:afterAutospacing="1"/>
    </w:pPr>
    <w:rPr>
      <w:rFonts w:ascii="Times New Roman" w:hAnsi="Times New Roman"/>
      <w:sz w:val="24"/>
      <w:szCs w:val="24"/>
      <w:lang w:val="en-US" w:eastAsia="en-US"/>
    </w:rPr>
  </w:style>
  <w:style w:type="character" w:customStyle="1" w:styleId="normaltextrun">
    <w:name w:val="normaltextrun"/>
    <w:basedOn w:val="Standardskriftforavsnitt"/>
    <w:rsid w:val="00F97590"/>
  </w:style>
  <w:style w:type="character" w:customStyle="1" w:styleId="spellingerror">
    <w:name w:val="spellingerror"/>
    <w:basedOn w:val="Standardskriftforavsnitt"/>
    <w:rsid w:val="00F97590"/>
  </w:style>
  <w:style w:type="character" w:customStyle="1" w:styleId="eop">
    <w:name w:val="eop"/>
    <w:basedOn w:val="Standardskriftforavsnitt"/>
    <w:rsid w:val="00F97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6619">
      <w:bodyDiv w:val="1"/>
      <w:marLeft w:val="0"/>
      <w:marRight w:val="0"/>
      <w:marTop w:val="0"/>
      <w:marBottom w:val="0"/>
      <w:divBdr>
        <w:top w:val="none" w:sz="0" w:space="0" w:color="auto"/>
        <w:left w:val="none" w:sz="0" w:space="0" w:color="auto"/>
        <w:bottom w:val="none" w:sz="0" w:space="0" w:color="auto"/>
        <w:right w:val="none" w:sz="0" w:space="0" w:color="auto"/>
      </w:divBdr>
    </w:div>
    <w:div w:id="38097137">
      <w:bodyDiv w:val="1"/>
      <w:marLeft w:val="0"/>
      <w:marRight w:val="0"/>
      <w:marTop w:val="0"/>
      <w:marBottom w:val="0"/>
      <w:divBdr>
        <w:top w:val="none" w:sz="0" w:space="0" w:color="auto"/>
        <w:left w:val="none" w:sz="0" w:space="0" w:color="auto"/>
        <w:bottom w:val="none" w:sz="0" w:space="0" w:color="auto"/>
        <w:right w:val="none" w:sz="0" w:space="0" w:color="auto"/>
      </w:divBdr>
    </w:div>
    <w:div w:id="89814922">
      <w:bodyDiv w:val="1"/>
      <w:marLeft w:val="0"/>
      <w:marRight w:val="0"/>
      <w:marTop w:val="0"/>
      <w:marBottom w:val="0"/>
      <w:divBdr>
        <w:top w:val="none" w:sz="0" w:space="0" w:color="auto"/>
        <w:left w:val="none" w:sz="0" w:space="0" w:color="auto"/>
        <w:bottom w:val="none" w:sz="0" w:space="0" w:color="auto"/>
        <w:right w:val="none" w:sz="0" w:space="0" w:color="auto"/>
      </w:divBdr>
    </w:div>
    <w:div w:id="106855087">
      <w:bodyDiv w:val="1"/>
      <w:marLeft w:val="0"/>
      <w:marRight w:val="0"/>
      <w:marTop w:val="0"/>
      <w:marBottom w:val="0"/>
      <w:divBdr>
        <w:top w:val="none" w:sz="0" w:space="0" w:color="auto"/>
        <w:left w:val="none" w:sz="0" w:space="0" w:color="auto"/>
        <w:bottom w:val="none" w:sz="0" w:space="0" w:color="auto"/>
        <w:right w:val="none" w:sz="0" w:space="0" w:color="auto"/>
      </w:divBdr>
    </w:div>
    <w:div w:id="167672102">
      <w:bodyDiv w:val="1"/>
      <w:marLeft w:val="0"/>
      <w:marRight w:val="0"/>
      <w:marTop w:val="0"/>
      <w:marBottom w:val="0"/>
      <w:divBdr>
        <w:top w:val="none" w:sz="0" w:space="0" w:color="auto"/>
        <w:left w:val="none" w:sz="0" w:space="0" w:color="auto"/>
        <w:bottom w:val="none" w:sz="0" w:space="0" w:color="auto"/>
        <w:right w:val="none" w:sz="0" w:space="0" w:color="auto"/>
      </w:divBdr>
    </w:div>
    <w:div w:id="195393244">
      <w:bodyDiv w:val="1"/>
      <w:marLeft w:val="0"/>
      <w:marRight w:val="0"/>
      <w:marTop w:val="0"/>
      <w:marBottom w:val="0"/>
      <w:divBdr>
        <w:top w:val="none" w:sz="0" w:space="0" w:color="auto"/>
        <w:left w:val="none" w:sz="0" w:space="0" w:color="auto"/>
        <w:bottom w:val="none" w:sz="0" w:space="0" w:color="auto"/>
        <w:right w:val="none" w:sz="0" w:space="0" w:color="auto"/>
      </w:divBdr>
    </w:div>
    <w:div w:id="195773280">
      <w:bodyDiv w:val="1"/>
      <w:marLeft w:val="0"/>
      <w:marRight w:val="0"/>
      <w:marTop w:val="0"/>
      <w:marBottom w:val="0"/>
      <w:divBdr>
        <w:top w:val="none" w:sz="0" w:space="0" w:color="auto"/>
        <w:left w:val="none" w:sz="0" w:space="0" w:color="auto"/>
        <w:bottom w:val="none" w:sz="0" w:space="0" w:color="auto"/>
        <w:right w:val="none" w:sz="0" w:space="0" w:color="auto"/>
      </w:divBdr>
    </w:div>
    <w:div w:id="215246059">
      <w:bodyDiv w:val="1"/>
      <w:marLeft w:val="0"/>
      <w:marRight w:val="0"/>
      <w:marTop w:val="0"/>
      <w:marBottom w:val="0"/>
      <w:divBdr>
        <w:top w:val="none" w:sz="0" w:space="0" w:color="auto"/>
        <w:left w:val="none" w:sz="0" w:space="0" w:color="auto"/>
        <w:bottom w:val="none" w:sz="0" w:space="0" w:color="auto"/>
        <w:right w:val="none" w:sz="0" w:space="0" w:color="auto"/>
      </w:divBdr>
    </w:div>
    <w:div w:id="234366444">
      <w:bodyDiv w:val="1"/>
      <w:marLeft w:val="0"/>
      <w:marRight w:val="0"/>
      <w:marTop w:val="0"/>
      <w:marBottom w:val="0"/>
      <w:divBdr>
        <w:top w:val="none" w:sz="0" w:space="0" w:color="auto"/>
        <w:left w:val="none" w:sz="0" w:space="0" w:color="auto"/>
        <w:bottom w:val="none" w:sz="0" w:space="0" w:color="auto"/>
        <w:right w:val="none" w:sz="0" w:space="0" w:color="auto"/>
      </w:divBdr>
    </w:div>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13223887">
      <w:bodyDiv w:val="1"/>
      <w:marLeft w:val="0"/>
      <w:marRight w:val="0"/>
      <w:marTop w:val="0"/>
      <w:marBottom w:val="0"/>
      <w:divBdr>
        <w:top w:val="none" w:sz="0" w:space="0" w:color="auto"/>
        <w:left w:val="none" w:sz="0" w:space="0" w:color="auto"/>
        <w:bottom w:val="none" w:sz="0" w:space="0" w:color="auto"/>
        <w:right w:val="none" w:sz="0" w:space="0" w:color="auto"/>
      </w:divBdr>
    </w:div>
    <w:div w:id="342511233">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389547762">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465439043">
      <w:bodyDiv w:val="1"/>
      <w:marLeft w:val="0"/>
      <w:marRight w:val="0"/>
      <w:marTop w:val="0"/>
      <w:marBottom w:val="0"/>
      <w:divBdr>
        <w:top w:val="none" w:sz="0" w:space="0" w:color="auto"/>
        <w:left w:val="none" w:sz="0" w:space="0" w:color="auto"/>
        <w:bottom w:val="none" w:sz="0" w:space="0" w:color="auto"/>
        <w:right w:val="none" w:sz="0" w:space="0" w:color="auto"/>
      </w:divBdr>
    </w:div>
    <w:div w:id="529418139">
      <w:bodyDiv w:val="1"/>
      <w:marLeft w:val="0"/>
      <w:marRight w:val="0"/>
      <w:marTop w:val="0"/>
      <w:marBottom w:val="0"/>
      <w:divBdr>
        <w:top w:val="none" w:sz="0" w:space="0" w:color="auto"/>
        <w:left w:val="none" w:sz="0" w:space="0" w:color="auto"/>
        <w:bottom w:val="none" w:sz="0" w:space="0" w:color="auto"/>
        <w:right w:val="none" w:sz="0" w:space="0" w:color="auto"/>
      </w:divBdr>
    </w:div>
    <w:div w:id="551354751">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27859225">
      <w:bodyDiv w:val="1"/>
      <w:marLeft w:val="0"/>
      <w:marRight w:val="0"/>
      <w:marTop w:val="0"/>
      <w:marBottom w:val="0"/>
      <w:divBdr>
        <w:top w:val="none" w:sz="0" w:space="0" w:color="auto"/>
        <w:left w:val="none" w:sz="0" w:space="0" w:color="auto"/>
        <w:bottom w:val="none" w:sz="0" w:space="0" w:color="auto"/>
        <w:right w:val="none" w:sz="0" w:space="0" w:color="auto"/>
      </w:divBdr>
    </w:div>
    <w:div w:id="648176012">
      <w:bodyDiv w:val="1"/>
      <w:marLeft w:val="0"/>
      <w:marRight w:val="0"/>
      <w:marTop w:val="0"/>
      <w:marBottom w:val="0"/>
      <w:divBdr>
        <w:top w:val="none" w:sz="0" w:space="0" w:color="auto"/>
        <w:left w:val="none" w:sz="0" w:space="0" w:color="auto"/>
        <w:bottom w:val="none" w:sz="0" w:space="0" w:color="auto"/>
        <w:right w:val="none" w:sz="0" w:space="0" w:color="auto"/>
      </w:divBdr>
    </w:div>
    <w:div w:id="654139470">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727655015">
      <w:bodyDiv w:val="1"/>
      <w:marLeft w:val="0"/>
      <w:marRight w:val="0"/>
      <w:marTop w:val="0"/>
      <w:marBottom w:val="0"/>
      <w:divBdr>
        <w:top w:val="none" w:sz="0" w:space="0" w:color="auto"/>
        <w:left w:val="none" w:sz="0" w:space="0" w:color="auto"/>
        <w:bottom w:val="none" w:sz="0" w:space="0" w:color="auto"/>
        <w:right w:val="none" w:sz="0" w:space="0" w:color="auto"/>
      </w:divBdr>
    </w:div>
    <w:div w:id="841821044">
      <w:bodyDiv w:val="1"/>
      <w:marLeft w:val="0"/>
      <w:marRight w:val="0"/>
      <w:marTop w:val="0"/>
      <w:marBottom w:val="0"/>
      <w:divBdr>
        <w:top w:val="none" w:sz="0" w:space="0" w:color="auto"/>
        <w:left w:val="none" w:sz="0" w:space="0" w:color="auto"/>
        <w:bottom w:val="none" w:sz="0" w:space="0" w:color="auto"/>
        <w:right w:val="none" w:sz="0" w:space="0" w:color="auto"/>
      </w:divBdr>
    </w:div>
    <w:div w:id="867912551">
      <w:bodyDiv w:val="1"/>
      <w:marLeft w:val="0"/>
      <w:marRight w:val="0"/>
      <w:marTop w:val="0"/>
      <w:marBottom w:val="0"/>
      <w:divBdr>
        <w:top w:val="none" w:sz="0" w:space="0" w:color="auto"/>
        <w:left w:val="none" w:sz="0" w:space="0" w:color="auto"/>
        <w:bottom w:val="none" w:sz="0" w:space="0" w:color="auto"/>
        <w:right w:val="none" w:sz="0" w:space="0" w:color="auto"/>
      </w:divBdr>
    </w:div>
    <w:div w:id="871454720">
      <w:bodyDiv w:val="1"/>
      <w:marLeft w:val="0"/>
      <w:marRight w:val="0"/>
      <w:marTop w:val="0"/>
      <w:marBottom w:val="0"/>
      <w:divBdr>
        <w:top w:val="none" w:sz="0" w:space="0" w:color="auto"/>
        <w:left w:val="none" w:sz="0" w:space="0" w:color="auto"/>
        <w:bottom w:val="none" w:sz="0" w:space="0" w:color="auto"/>
        <w:right w:val="none" w:sz="0" w:space="0" w:color="auto"/>
      </w:divBdr>
    </w:div>
    <w:div w:id="932083225">
      <w:bodyDiv w:val="1"/>
      <w:marLeft w:val="0"/>
      <w:marRight w:val="0"/>
      <w:marTop w:val="0"/>
      <w:marBottom w:val="0"/>
      <w:divBdr>
        <w:top w:val="none" w:sz="0" w:space="0" w:color="auto"/>
        <w:left w:val="none" w:sz="0" w:space="0" w:color="auto"/>
        <w:bottom w:val="none" w:sz="0" w:space="0" w:color="auto"/>
        <w:right w:val="none" w:sz="0" w:space="0" w:color="auto"/>
      </w:divBdr>
    </w:div>
    <w:div w:id="952908112">
      <w:bodyDiv w:val="1"/>
      <w:marLeft w:val="0"/>
      <w:marRight w:val="0"/>
      <w:marTop w:val="0"/>
      <w:marBottom w:val="0"/>
      <w:divBdr>
        <w:top w:val="none" w:sz="0" w:space="0" w:color="auto"/>
        <w:left w:val="none" w:sz="0" w:space="0" w:color="auto"/>
        <w:bottom w:val="none" w:sz="0" w:space="0" w:color="auto"/>
        <w:right w:val="none" w:sz="0" w:space="0" w:color="auto"/>
      </w:divBdr>
    </w:div>
    <w:div w:id="970289562">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071582055">
      <w:bodyDiv w:val="1"/>
      <w:marLeft w:val="0"/>
      <w:marRight w:val="0"/>
      <w:marTop w:val="0"/>
      <w:marBottom w:val="0"/>
      <w:divBdr>
        <w:top w:val="none" w:sz="0" w:space="0" w:color="auto"/>
        <w:left w:val="none" w:sz="0" w:space="0" w:color="auto"/>
        <w:bottom w:val="none" w:sz="0" w:space="0" w:color="auto"/>
        <w:right w:val="none" w:sz="0" w:space="0" w:color="auto"/>
      </w:divBdr>
    </w:div>
    <w:div w:id="1073551465">
      <w:bodyDiv w:val="1"/>
      <w:marLeft w:val="0"/>
      <w:marRight w:val="0"/>
      <w:marTop w:val="0"/>
      <w:marBottom w:val="0"/>
      <w:divBdr>
        <w:top w:val="none" w:sz="0" w:space="0" w:color="auto"/>
        <w:left w:val="none" w:sz="0" w:space="0" w:color="auto"/>
        <w:bottom w:val="none" w:sz="0" w:space="0" w:color="auto"/>
        <w:right w:val="none" w:sz="0" w:space="0" w:color="auto"/>
      </w:divBdr>
      <w:divsChild>
        <w:div w:id="537012203">
          <w:marLeft w:val="0"/>
          <w:marRight w:val="0"/>
          <w:marTop w:val="0"/>
          <w:marBottom w:val="0"/>
          <w:divBdr>
            <w:top w:val="none" w:sz="0" w:space="0" w:color="auto"/>
            <w:left w:val="none" w:sz="0" w:space="0" w:color="auto"/>
            <w:bottom w:val="none" w:sz="0" w:space="0" w:color="auto"/>
            <w:right w:val="none" w:sz="0" w:space="0" w:color="auto"/>
          </w:divBdr>
        </w:div>
        <w:div w:id="717314185">
          <w:marLeft w:val="0"/>
          <w:marRight w:val="0"/>
          <w:marTop w:val="0"/>
          <w:marBottom w:val="0"/>
          <w:divBdr>
            <w:top w:val="none" w:sz="0" w:space="0" w:color="auto"/>
            <w:left w:val="none" w:sz="0" w:space="0" w:color="auto"/>
            <w:bottom w:val="none" w:sz="0" w:space="0" w:color="auto"/>
            <w:right w:val="none" w:sz="0" w:space="0" w:color="auto"/>
          </w:divBdr>
        </w:div>
        <w:div w:id="2052725283">
          <w:marLeft w:val="0"/>
          <w:marRight w:val="0"/>
          <w:marTop w:val="0"/>
          <w:marBottom w:val="0"/>
          <w:divBdr>
            <w:top w:val="none" w:sz="0" w:space="0" w:color="auto"/>
            <w:left w:val="none" w:sz="0" w:space="0" w:color="auto"/>
            <w:bottom w:val="none" w:sz="0" w:space="0" w:color="auto"/>
            <w:right w:val="none" w:sz="0" w:space="0" w:color="auto"/>
          </w:divBdr>
        </w:div>
      </w:divsChild>
    </w:div>
    <w:div w:id="1077239765">
      <w:bodyDiv w:val="1"/>
      <w:marLeft w:val="0"/>
      <w:marRight w:val="0"/>
      <w:marTop w:val="0"/>
      <w:marBottom w:val="0"/>
      <w:divBdr>
        <w:top w:val="none" w:sz="0" w:space="0" w:color="auto"/>
        <w:left w:val="none" w:sz="0" w:space="0" w:color="auto"/>
        <w:bottom w:val="none" w:sz="0" w:space="0" w:color="auto"/>
        <w:right w:val="none" w:sz="0" w:space="0" w:color="auto"/>
      </w:divBdr>
    </w:div>
    <w:div w:id="1078403867">
      <w:bodyDiv w:val="1"/>
      <w:marLeft w:val="0"/>
      <w:marRight w:val="0"/>
      <w:marTop w:val="0"/>
      <w:marBottom w:val="0"/>
      <w:divBdr>
        <w:top w:val="none" w:sz="0" w:space="0" w:color="auto"/>
        <w:left w:val="none" w:sz="0" w:space="0" w:color="auto"/>
        <w:bottom w:val="none" w:sz="0" w:space="0" w:color="auto"/>
        <w:right w:val="none" w:sz="0" w:space="0" w:color="auto"/>
      </w:divBdr>
    </w:div>
    <w:div w:id="1100831177">
      <w:bodyDiv w:val="1"/>
      <w:marLeft w:val="0"/>
      <w:marRight w:val="0"/>
      <w:marTop w:val="0"/>
      <w:marBottom w:val="0"/>
      <w:divBdr>
        <w:top w:val="none" w:sz="0" w:space="0" w:color="auto"/>
        <w:left w:val="none" w:sz="0" w:space="0" w:color="auto"/>
        <w:bottom w:val="none" w:sz="0" w:space="0" w:color="auto"/>
        <w:right w:val="none" w:sz="0" w:space="0" w:color="auto"/>
      </w:divBdr>
    </w:div>
    <w:div w:id="1101877899">
      <w:bodyDiv w:val="1"/>
      <w:marLeft w:val="0"/>
      <w:marRight w:val="0"/>
      <w:marTop w:val="0"/>
      <w:marBottom w:val="0"/>
      <w:divBdr>
        <w:top w:val="none" w:sz="0" w:space="0" w:color="auto"/>
        <w:left w:val="none" w:sz="0" w:space="0" w:color="auto"/>
        <w:bottom w:val="none" w:sz="0" w:space="0" w:color="auto"/>
        <w:right w:val="none" w:sz="0" w:space="0" w:color="auto"/>
      </w:divBdr>
    </w:div>
    <w:div w:id="1109667095">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62547864">
      <w:bodyDiv w:val="1"/>
      <w:marLeft w:val="0"/>
      <w:marRight w:val="0"/>
      <w:marTop w:val="0"/>
      <w:marBottom w:val="0"/>
      <w:divBdr>
        <w:top w:val="none" w:sz="0" w:space="0" w:color="auto"/>
        <w:left w:val="none" w:sz="0" w:space="0" w:color="auto"/>
        <w:bottom w:val="none" w:sz="0" w:space="0" w:color="auto"/>
        <w:right w:val="none" w:sz="0" w:space="0" w:color="auto"/>
      </w:divBdr>
    </w:div>
    <w:div w:id="117106747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252467136">
      <w:bodyDiv w:val="1"/>
      <w:marLeft w:val="0"/>
      <w:marRight w:val="0"/>
      <w:marTop w:val="0"/>
      <w:marBottom w:val="0"/>
      <w:divBdr>
        <w:top w:val="none" w:sz="0" w:space="0" w:color="auto"/>
        <w:left w:val="none" w:sz="0" w:space="0" w:color="auto"/>
        <w:bottom w:val="none" w:sz="0" w:space="0" w:color="auto"/>
        <w:right w:val="none" w:sz="0" w:space="0" w:color="auto"/>
      </w:divBdr>
    </w:div>
    <w:div w:id="1272206688">
      <w:bodyDiv w:val="1"/>
      <w:marLeft w:val="0"/>
      <w:marRight w:val="0"/>
      <w:marTop w:val="0"/>
      <w:marBottom w:val="0"/>
      <w:divBdr>
        <w:top w:val="none" w:sz="0" w:space="0" w:color="auto"/>
        <w:left w:val="none" w:sz="0" w:space="0" w:color="auto"/>
        <w:bottom w:val="none" w:sz="0" w:space="0" w:color="auto"/>
        <w:right w:val="none" w:sz="0" w:space="0" w:color="auto"/>
      </w:divBdr>
    </w:div>
    <w:div w:id="1280067138">
      <w:bodyDiv w:val="1"/>
      <w:marLeft w:val="0"/>
      <w:marRight w:val="0"/>
      <w:marTop w:val="0"/>
      <w:marBottom w:val="0"/>
      <w:divBdr>
        <w:top w:val="none" w:sz="0" w:space="0" w:color="auto"/>
        <w:left w:val="none" w:sz="0" w:space="0" w:color="auto"/>
        <w:bottom w:val="none" w:sz="0" w:space="0" w:color="auto"/>
        <w:right w:val="none" w:sz="0" w:space="0" w:color="auto"/>
      </w:divBdr>
    </w:div>
    <w:div w:id="1343320839">
      <w:bodyDiv w:val="1"/>
      <w:marLeft w:val="0"/>
      <w:marRight w:val="0"/>
      <w:marTop w:val="0"/>
      <w:marBottom w:val="0"/>
      <w:divBdr>
        <w:top w:val="none" w:sz="0" w:space="0" w:color="auto"/>
        <w:left w:val="none" w:sz="0" w:space="0" w:color="auto"/>
        <w:bottom w:val="none" w:sz="0" w:space="0" w:color="auto"/>
        <w:right w:val="none" w:sz="0" w:space="0" w:color="auto"/>
      </w:divBdr>
    </w:div>
    <w:div w:id="1358580250">
      <w:bodyDiv w:val="1"/>
      <w:marLeft w:val="0"/>
      <w:marRight w:val="0"/>
      <w:marTop w:val="0"/>
      <w:marBottom w:val="0"/>
      <w:divBdr>
        <w:top w:val="none" w:sz="0" w:space="0" w:color="auto"/>
        <w:left w:val="none" w:sz="0" w:space="0" w:color="auto"/>
        <w:bottom w:val="none" w:sz="0" w:space="0" w:color="auto"/>
        <w:right w:val="none" w:sz="0" w:space="0" w:color="auto"/>
      </w:divBdr>
    </w:div>
    <w:div w:id="1363362935">
      <w:bodyDiv w:val="1"/>
      <w:marLeft w:val="0"/>
      <w:marRight w:val="0"/>
      <w:marTop w:val="0"/>
      <w:marBottom w:val="0"/>
      <w:divBdr>
        <w:top w:val="none" w:sz="0" w:space="0" w:color="auto"/>
        <w:left w:val="none" w:sz="0" w:space="0" w:color="auto"/>
        <w:bottom w:val="none" w:sz="0" w:space="0" w:color="auto"/>
        <w:right w:val="none" w:sz="0" w:space="0" w:color="auto"/>
      </w:divBdr>
    </w:div>
    <w:div w:id="1401753139">
      <w:bodyDiv w:val="1"/>
      <w:marLeft w:val="0"/>
      <w:marRight w:val="0"/>
      <w:marTop w:val="0"/>
      <w:marBottom w:val="0"/>
      <w:divBdr>
        <w:top w:val="none" w:sz="0" w:space="0" w:color="auto"/>
        <w:left w:val="none" w:sz="0" w:space="0" w:color="auto"/>
        <w:bottom w:val="none" w:sz="0" w:space="0" w:color="auto"/>
        <w:right w:val="none" w:sz="0" w:space="0" w:color="auto"/>
      </w:divBdr>
    </w:div>
    <w:div w:id="1431513528">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25484404">
      <w:bodyDiv w:val="1"/>
      <w:marLeft w:val="0"/>
      <w:marRight w:val="0"/>
      <w:marTop w:val="0"/>
      <w:marBottom w:val="0"/>
      <w:divBdr>
        <w:top w:val="none" w:sz="0" w:space="0" w:color="auto"/>
        <w:left w:val="none" w:sz="0" w:space="0" w:color="auto"/>
        <w:bottom w:val="none" w:sz="0" w:space="0" w:color="auto"/>
        <w:right w:val="none" w:sz="0" w:space="0" w:color="auto"/>
      </w:divBdr>
    </w:div>
    <w:div w:id="1528983604">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67304845">
      <w:bodyDiv w:val="1"/>
      <w:marLeft w:val="0"/>
      <w:marRight w:val="0"/>
      <w:marTop w:val="0"/>
      <w:marBottom w:val="0"/>
      <w:divBdr>
        <w:top w:val="none" w:sz="0" w:space="0" w:color="auto"/>
        <w:left w:val="none" w:sz="0" w:space="0" w:color="auto"/>
        <w:bottom w:val="none" w:sz="0" w:space="0" w:color="auto"/>
        <w:right w:val="none" w:sz="0" w:space="0" w:color="auto"/>
      </w:divBdr>
    </w:div>
    <w:div w:id="1584988544">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608538711">
      <w:bodyDiv w:val="1"/>
      <w:marLeft w:val="0"/>
      <w:marRight w:val="0"/>
      <w:marTop w:val="0"/>
      <w:marBottom w:val="0"/>
      <w:divBdr>
        <w:top w:val="none" w:sz="0" w:space="0" w:color="auto"/>
        <w:left w:val="none" w:sz="0" w:space="0" w:color="auto"/>
        <w:bottom w:val="none" w:sz="0" w:space="0" w:color="auto"/>
        <w:right w:val="none" w:sz="0" w:space="0" w:color="auto"/>
      </w:divBdr>
    </w:div>
    <w:div w:id="1654413678">
      <w:bodyDiv w:val="1"/>
      <w:marLeft w:val="0"/>
      <w:marRight w:val="0"/>
      <w:marTop w:val="0"/>
      <w:marBottom w:val="0"/>
      <w:divBdr>
        <w:top w:val="none" w:sz="0" w:space="0" w:color="auto"/>
        <w:left w:val="none" w:sz="0" w:space="0" w:color="auto"/>
        <w:bottom w:val="none" w:sz="0" w:space="0" w:color="auto"/>
        <w:right w:val="none" w:sz="0" w:space="0" w:color="auto"/>
      </w:divBdr>
    </w:div>
    <w:div w:id="1688410293">
      <w:bodyDiv w:val="1"/>
      <w:marLeft w:val="0"/>
      <w:marRight w:val="0"/>
      <w:marTop w:val="0"/>
      <w:marBottom w:val="0"/>
      <w:divBdr>
        <w:top w:val="none" w:sz="0" w:space="0" w:color="auto"/>
        <w:left w:val="none" w:sz="0" w:space="0" w:color="auto"/>
        <w:bottom w:val="none" w:sz="0" w:space="0" w:color="auto"/>
        <w:right w:val="none" w:sz="0" w:space="0" w:color="auto"/>
      </w:divBdr>
    </w:div>
    <w:div w:id="1691225426">
      <w:bodyDiv w:val="1"/>
      <w:marLeft w:val="0"/>
      <w:marRight w:val="0"/>
      <w:marTop w:val="0"/>
      <w:marBottom w:val="0"/>
      <w:divBdr>
        <w:top w:val="none" w:sz="0" w:space="0" w:color="auto"/>
        <w:left w:val="none" w:sz="0" w:space="0" w:color="auto"/>
        <w:bottom w:val="none" w:sz="0" w:space="0" w:color="auto"/>
        <w:right w:val="none" w:sz="0" w:space="0" w:color="auto"/>
      </w:divBdr>
    </w:div>
    <w:div w:id="1758477780">
      <w:bodyDiv w:val="1"/>
      <w:marLeft w:val="0"/>
      <w:marRight w:val="0"/>
      <w:marTop w:val="0"/>
      <w:marBottom w:val="0"/>
      <w:divBdr>
        <w:top w:val="none" w:sz="0" w:space="0" w:color="auto"/>
        <w:left w:val="none" w:sz="0" w:space="0" w:color="auto"/>
        <w:bottom w:val="none" w:sz="0" w:space="0" w:color="auto"/>
        <w:right w:val="none" w:sz="0" w:space="0" w:color="auto"/>
      </w:divBdr>
    </w:div>
    <w:div w:id="1770660472">
      <w:bodyDiv w:val="1"/>
      <w:marLeft w:val="0"/>
      <w:marRight w:val="0"/>
      <w:marTop w:val="0"/>
      <w:marBottom w:val="0"/>
      <w:divBdr>
        <w:top w:val="none" w:sz="0" w:space="0" w:color="auto"/>
        <w:left w:val="none" w:sz="0" w:space="0" w:color="auto"/>
        <w:bottom w:val="none" w:sz="0" w:space="0" w:color="auto"/>
        <w:right w:val="none" w:sz="0" w:space="0" w:color="auto"/>
      </w:divBdr>
    </w:div>
    <w:div w:id="1785228200">
      <w:bodyDiv w:val="1"/>
      <w:marLeft w:val="0"/>
      <w:marRight w:val="0"/>
      <w:marTop w:val="0"/>
      <w:marBottom w:val="0"/>
      <w:divBdr>
        <w:top w:val="none" w:sz="0" w:space="0" w:color="auto"/>
        <w:left w:val="none" w:sz="0" w:space="0" w:color="auto"/>
        <w:bottom w:val="none" w:sz="0" w:space="0" w:color="auto"/>
        <w:right w:val="none" w:sz="0" w:space="0" w:color="auto"/>
      </w:divBdr>
    </w:div>
    <w:div w:id="1787969592">
      <w:bodyDiv w:val="1"/>
      <w:marLeft w:val="0"/>
      <w:marRight w:val="0"/>
      <w:marTop w:val="0"/>
      <w:marBottom w:val="0"/>
      <w:divBdr>
        <w:top w:val="none" w:sz="0" w:space="0" w:color="auto"/>
        <w:left w:val="none" w:sz="0" w:space="0" w:color="auto"/>
        <w:bottom w:val="none" w:sz="0" w:space="0" w:color="auto"/>
        <w:right w:val="none" w:sz="0" w:space="0" w:color="auto"/>
      </w:divBdr>
    </w:div>
    <w:div w:id="1851262198">
      <w:bodyDiv w:val="1"/>
      <w:marLeft w:val="0"/>
      <w:marRight w:val="0"/>
      <w:marTop w:val="0"/>
      <w:marBottom w:val="0"/>
      <w:divBdr>
        <w:top w:val="none" w:sz="0" w:space="0" w:color="auto"/>
        <w:left w:val="none" w:sz="0" w:space="0" w:color="auto"/>
        <w:bottom w:val="none" w:sz="0" w:space="0" w:color="auto"/>
        <w:right w:val="none" w:sz="0" w:space="0" w:color="auto"/>
      </w:divBdr>
    </w:div>
    <w:div w:id="1898514997">
      <w:bodyDiv w:val="1"/>
      <w:marLeft w:val="0"/>
      <w:marRight w:val="0"/>
      <w:marTop w:val="0"/>
      <w:marBottom w:val="0"/>
      <w:divBdr>
        <w:top w:val="none" w:sz="0" w:space="0" w:color="auto"/>
        <w:left w:val="none" w:sz="0" w:space="0" w:color="auto"/>
        <w:bottom w:val="none" w:sz="0" w:space="0" w:color="auto"/>
        <w:right w:val="none" w:sz="0" w:space="0" w:color="auto"/>
      </w:divBdr>
    </w:div>
    <w:div w:id="1910573261">
      <w:bodyDiv w:val="1"/>
      <w:marLeft w:val="0"/>
      <w:marRight w:val="0"/>
      <w:marTop w:val="0"/>
      <w:marBottom w:val="0"/>
      <w:divBdr>
        <w:top w:val="none" w:sz="0" w:space="0" w:color="auto"/>
        <w:left w:val="none" w:sz="0" w:space="0" w:color="auto"/>
        <w:bottom w:val="none" w:sz="0" w:space="0" w:color="auto"/>
        <w:right w:val="none" w:sz="0" w:space="0" w:color="auto"/>
      </w:divBdr>
    </w:div>
    <w:div w:id="1915894102">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0648097">
      <w:bodyDiv w:val="1"/>
      <w:marLeft w:val="0"/>
      <w:marRight w:val="0"/>
      <w:marTop w:val="0"/>
      <w:marBottom w:val="0"/>
      <w:divBdr>
        <w:top w:val="none" w:sz="0" w:space="0" w:color="auto"/>
        <w:left w:val="none" w:sz="0" w:space="0" w:color="auto"/>
        <w:bottom w:val="none" w:sz="0" w:space="0" w:color="auto"/>
        <w:right w:val="none" w:sz="0" w:space="0" w:color="auto"/>
      </w:divBdr>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1986812010">
      <w:bodyDiv w:val="1"/>
      <w:marLeft w:val="0"/>
      <w:marRight w:val="0"/>
      <w:marTop w:val="0"/>
      <w:marBottom w:val="0"/>
      <w:divBdr>
        <w:top w:val="none" w:sz="0" w:space="0" w:color="auto"/>
        <w:left w:val="none" w:sz="0" w:space="0" w:color="auto"/>
        <w:bottom w:val="none" w:sz="0" w:space="0" w:color="auto"/>
        <w:right w:val="none" w:sz="0" w:space="0" w:color="auto"/>
      </w:divBdr>
    </w:div>
    <w:div w:id="1991329227">
      <w:bodyDiv w:val="1"/>
      <w:marLeft w:val="0"/>
      <w:marRight w:val="0"/>
      <w:marTop w:val="0"/>
      <w:marBottom w:val="0"/>
      <w:divBdr>
        <w:top w:val="none" w:sz="0" w:space="0" w:color="auto"/>
        <w:left w:val="none" w:sz="0" w:space="0" w:color="auto"/>
        <w:bottom w:val="none" w:sz="0" w:space="0" w:color="auto"/>
        <w:right w:val="none" w:sz="0" w:space="0" w:color="auto"/>
      </w:divBdr>
    </w:div>
    <w:div w:id="2002660195">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 w:id="2142578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s://kind.uninett.no/17007"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6.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49A02455CA5A541BD28574E457B8CA7" ma:contentTypeVersion="3" ma:contentTypeDescription="Opprett et nytt dokument." ma:contentTypeScope="" ma:versionID="653d84b9e673603ccdbdc86077c11142">
  <xsd:schema xmlns:xsd="http://www.w3.org/2001/XMLSchema" xmlns:xs="http://www.w3.org/2001/XMLSchema" xmlns:p="http://schemas.microsoft.com/office/2006/metadata/properties" xmlns:ns2="6836f291-c225-4907-9153-5a66647357ca" targetNamespace="http://schemas.microsoft.com/office/2006/metadata/properties" ma:root="true" ma:fieldsID="f292e9f36fe077a1a8f0f49b8db6855b" ns2:_="">
    <xsd:import namespace="6836f291-c225-4907-9153-5a66647357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36f291-c225-4907-9153-5a66647357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67319-8379-4773-9A0B-4A0B472E18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22E985-4D71-4D5F-8FB9-3D17107C2A9A}">
  <ds:schemaRefs>
    <ds:schemaRef ds:uri="http://schemas.microsoft.com/sharepoint/v3/contenttype/forms"/>
  </ds:schemaRefs>
</ds:datastoreItem>
</file>

<file path=customXml/itemProps3.xml><?xml version="1.0" encoding="utf-8"?>
<ds:datastoreItem xmlns:ds="http://schemas.openxmlformats.org/officeDocument/2006/customXml" ds:itemID="{57F759EF-62E4-4E93-A3E4-F079A4F8EA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36f291-c225-4907-9153-5a66647357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884F2-EBA4-48B9-A71C-11897F495F05}">
  <ds:schemaRefs>
    <ds:schemaRef ds:uri="http://schemas.openxmlformats.org/officeDocument/2006/bibliography"/>
  </ds:schemaRefs>
</ds:datastoreItem>
</file>

<file path=docMetadata/LabelInfo.xml><?xml version="1.0" encoding="utf-8"?>
<clbl:labelList xmlns:clbl="http://schemas.microsoft.com/office/2020/mipLabelMetadata">
  <clbl:label id="{cb342146-7965-425e-83ab-88f8ecb99e0d}" enabled="0" method="" siteId="{cb342146-7965-425e-83ab-88f8ecb99e0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2623</Words>
  <Characters>13903</Characters>
  <Application>Microsoft Office Word</Application>
  <DocSecurity>0</DocSecurity>
  <Lines>115</Lines>
  <Paragraphs>32</Paragraphs>
  <ScaleCrop>false</ScaleCrop>
  <Company/>
  <LinksUpToDate>false</LinksUpToDate>
  <CharactersWithSpaces>16494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2024-12-19T16:45:00Z</dcterms:created>
  <dcterms:modified xsi:type="dcterms:W3CDTF">2026-09-08T07:33:00Z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0x010100D49A02455CA5A541BD28574E457B8CA7</vt:lpwstr>
  </property>
</Properties>
</file>